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777F" w:rsidRPr="00CA3AFC" w:rsidRDefault="00BB777F" w:rsidP="00B066B5">
      <w:pPr>
        <w:ind w:left="5664"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Pr="00CA3AFC">
        <w:rPr>
          <w:sz w:val="28"/>
          <w:szCs w:val="28"/>
          <w:lang w:eastAsia="ru-RU"/>
        </w:rPr>
        <w:t>ПРИЛОЖЕНИЕ</w:t>
      </w:r>
      <w:r w:rsidRPr="00CA3AFC">
        <w:rPr>
          <w:sz w:val="28"/>
          <w:szCs w:val="28"/>
          <w:lang w:eastAsia="ru-RU"/>
        </w:rPr>
        <w:tab/>
      </w:r>
    </w:p>
    <w:p w:rsidR="00BB777F" w:rsidRDefault="00BB777F" w:rsidP="009B4F42">
      <w:pPr>
        <w:ind w:left="4320" w:firstLine="783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к постановлению</w:t>
      </w:r>
      <w:r w:rsidRPr="00CA3AFC">
        <w:rPr>
          <w:sz w:val="28"/>
          <w:szCs w:val="28"/>
          <w:lang w:eastAsia="ru-RU"/>
        </w:rPr>
        <w:t xml:space="preserve"> </w:t>
      </w:r>
    </w:p>
    <w:p w:rsidR="00BB777F" w:rsidRPr="00CA3AFC" w:rsidRDefault="00BB777F" w:rsidP="009B4F42">
      <w:pPr>
        <w:ind w:left="4320" w:firstLine="783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</w:t>
      </w:r>
      <w:r w:rsidRPr="00CA3AFC">
        <w:rPr>
          <w:sz w:val="28"/>
          <w:szCs w:val="28"/>
          <w:lang w:eastAsia="ru-RU"/>
        </w:rPr>
        <w:t>администрации</w:t>
      </w:r>
    </w:p>
    <w:p w:rsidR="00BB777F" w:rsidRDefault="00BB777F" w:rsidP="009B4F42">
      <w:pPr>
        <w:ind w:left="4320" w:firstLine="9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Вышестеблиевского</w:t>
      </w:r>
    </w:p>
    <w:p w:rsidR="00BB777F" w:rsidRPr="00CA3AFC" w:rsidRDefault="00BB777F" w:rsidP="009B4F42">
      <w:pPr>
        <w:ind w:left="4320" w:firstLine="9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сельского поселения</w:t>
      </w:r>
    </w:p>
    <w:p w:rsidR="00BB777F" w:rsidRPr="00CA3AFC" w:rsidRDefault="00BB777F" w:rsidP="009B4F42">
      <w:pPr>
        <w:ind w:left="4320" w:firstLine="9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Темрюкского</w:t>
      </w:r>
      <w:r w:rsidRPr="00CA3AF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</w:t>
      </w:r>
      <w:r w:rsidRPr="00CA3AFC">
        <w:rPr>
          <w:sz w:val="28"/>
          <w:szCs w:val="28"/>
          <w:lang w:eastAsia="ru-RU"/>
        </w:rPr>
        <w:t>район</w:t>
      </w:r>
      <w:r>
        <w:rPr>
          <w:sz w:val="28"/>
          <w:szCs w:val="28"/>
          <w:lang w:eastAsia="ru-RU"/>
        </w:rPr>
        <w:t>а</w:t>
      </w:r>
    </w:p>
    <w:p w:rsidR="00BB777F" w:rsidRPr="00CA3AFC" w:rsidRDefault="00BB777F" w:rsidP="009B4F42">
      <w:pPr>
        <w:ind w:left="4320" w:firstLine="9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от ___________№___</w:t>
      </w:r>
    </w:p>
    <w:p w:rsidR="00BB777F" w:rsidRPr="008E286C" w:rsidRDefault="00BB777F" w:rsidP="009B4F42">
      <w:pPr>
        <w:ind w:firstLine="426"/>
        <w:jc w:val="center"/>
        <w:rPr>
          <w:sz w:val="28"/>
          <w:szCs w:val="28"/>
        </w:rPr>
      </w:pPr>
    </w:p>
    <w:p w:rsidR="00BB777F" w:rsidRPr="008E286C" w:rsidRDefault="00BB777F" w:rsidP="006B3D7A">
      <w:pPr>
        <w:rPr>
          <w:sz w:val="28"/>
          <w:szCs w:val="28"/>
        </w:rPr>
      </w:pPr>
    </w:p>
    <w:p w:rsidR="00BB777F" w:rsidRDefault="00BB777F" w:rsidP="009B4F42">
      <w:pPr>
        <w:jc w:val="center"/>
        <w:rPr>
          <w:b/>
          <w:bCs/>
          <w:sz w:val="28"/>
          <w:szCs w:val="28"/>
        </w:rPr>
      </w:pPr>
      <w:r w:rsidRPr="007873A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ДМИНИСТРАТИВНЫЙ РЕГЛАМЕНТ</w:t>
      </w:r>
    </w:p>
    <w:p w:rsidR="00BB777F" w:rsidRPr="007873AE" w:rsidRDefault="00BB777F" w:rsidP="009B4F42">
      <w:pPr>
        <w:jc w:val="center"/>
        <w:rPr>
          <w:b/>
          <w:bCs/>
          <w:sz w:val="28"/>
          <w:szCs w:val="28"/>
        </w:rPr>
      </w:pPr>
      <w:r w:rsidRPr="007873AE">
        <w:rPr>
          <w:b/>
          <w:bCs/>
          <w:sz w:val="28"/>
          <w:szCs w:val="28"/>
        </w:rPr>
        <w:t>предоставления муниципальной услуги</w:t>
      </w:r>
    </w:p>
    <w:p w:rsidR="00BB777F" w:rsidRDefault="00BB777F" w:rsidP="001F1865">
      <w:pPr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bCs/>
          <w:snapToGrid w:val="0"/>
          <w:color w:val="000000"/>
          <w:sz w:val="28"/>
          <w:szCs w:val="28"/>
        </w:rPr>
        <w:t>Выдача разрешения на право организации розничного рынка</w:t>
      </w:r>
    </w:p>
    <w:p w:rsidR="00BB777F" w:rsidRDefault="00BB777F" w:rsidP="001F1865">
      <w:pPr>
        <w:jc w:val="center"/>
        <w:rPr>
          <w:b/>
          <w:bCs/>
          <w:snapToGrid w:val="0"/>
          <w:color w:val="000000"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>на территории Вышестеблиевского сельского поселения</w:t>
      </w:r>
    </w:p>
    <w:p w:rsidR="00BB777F" w:rsidRDefault="00BB777F" w:rsidP="001F1865">
      <w:pPr>
        <w:jc w:val="center"/>
        <w:rPr>
          <w:b/>
          <w:bCs/>
          <w:sz w:val="28"/>
          <w:szCs w:val="28"/>
        </w:rPr>
      </w:pPr>
      <w:r>
        <w:rPr>
          <w:b/>
          <w:bCs/>
          <w:snapToGrid w:val="0"/>
          <w:color w:val="000000"/>
          <w:sz w:val="28"/>
          <w:szCs w:val="28"/>
        </w:rPr>
        <w:t xml:space="preserve"> Темрюкского района»</w:t>
      </w:r>
    </w:p>
    <w:p w:rsidR="00BB777F" w:rsidRPr="000D415F" w:rsidRDefault="00BB777F" w:rsidP="008E286C">
      <w:pPr>
        <w:rPr>
          <w:sz w:val="28"/>
          <w:szCs w:val="28"/>
        </w:rPr>
      </w:pPr>
    </w:p>
    <w:p w:rsidR="00BB777F" w:rsidRPr="003B46E6" w:rsidRDefault="00BB777F" w:rsidP="007130DD">
      <w:pPr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 w:rsidRPr="003B46E6">
        <w:rPr>
          <w:b/>
          <w:bCs/>
          <w:sz w:val="28"/>
          <w:szCs w:val="28"/>
        </w:rPr>
        <w:t>Общие положения</w:t>
      </w:r>
    </w:p>
    <w:p w:rsidR="00BB777F" w:rsidRPr="009A0925" w:rsidRDefault="00BB777F" w:rsidP="009B4F42">
      <w:pPr>
        <w:jc w:val="both"/>
        <w:rPr>
          <w:sz w:val="28"/>
          <w:szCs w:val="28"/>
        </w:rPr>
      </w:pPr>
    </w:p>
    <w:p w:rsidR="00BB777F" w:rsidRPr="004A60CC" w:rsidRDefault="00BB777F" w:rsidP="008559EE">
      <w:pPr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1.1.</w:t>
      </w:r>
      <w:r w:rsidRPr="00F3215D">
        <w:rPr>
          <w:color w:val="FFFFFF"/>
          <w:sz w:val="28"/>
          <w:szCs w:val="28"/>
        </w:rPr>
        <w:t>.</w:t>
      </w:r>
      <w:r>
        <w:rPr>
          <w:sz w:val="28"/>
          <w:szCs w:val="28"/>
        </w:rPr>
        <w:t xml:space="preserve">Административный регламент предоставления </w:t>
      </w:r>
      <w:r w:rsidRPr="004A1AE6">
        <w:rPr>
          <w:sz w:val="28"/>
          <w:szCs w:val="28"/>
        </w:rPr>
        <w:t xml:space="preserve">муниципальной услуги </w:t>
      </w:r>
      <w:r w:rsidRPr="00CB3ACA">
        <w:rPr>
          <w:sz w:val="28"/>
          <w:szCs w:val="28"/>
          <w:lang w:eastAsia="ru-RU"/>
        </w:rPr>
        <w:t>«</w:t>
      </w:r>
      <w:r w:rsidRPr="00CB3ACA">
        <w:rPr>
          <w:snapToGrid w:val="0"/>
          <w:color w:val="000000"/>
          <w:sz w:val="28"/>
          <w:szCs w:val="28"/>
        </w:rPr>
        <w:t>Выдача разрешения на право организации розничного рынка</w:t>
      </w:r>
      <w:r>
        <w:rPr>
          <w:snapToGrid w:val="0"/>
          <w:color w:val="000000"/>
          <w:sz w:val="28"/>
          <w:szCs w:val="28"/>
        </w:rPr>
        <w:t xml:space="preserve"> на территории муниципального образования Темрюкский район</w:t>
      </w:r>
      <w:r w:rsidRPr="00CB3ACA">
        <w:rPr>
          <w:snapToGrid w:val="0"/>
          <w:color w:val="000000"/>
          <w:sz w:val="28"/>
          <w:szCs w:val="28"/>
        </w:rPr>
        <w:t xml:space="preserve">» </w:t>
      </w:r>
      <w:r w:rsidRPr="00CB3ACA">
        <w:rPr>
          <w:sz w:val="28"/>
          <w:szCs w:val="28"/>
        </w:rPr>
        <w:t>(далее –</w:t>
      </w:r>
      <w:r>
        <w:rPr>
          <w:sz w:val="28"/>
          <w:szCs w:val="28"/>
        </w:rPr>
        <w:t xml:space="preserve"> а</w:t>
      </w:r>
      <w:r w:rsidRPr="004A1AE6">
        <w:rPr>
          <w:sz w:val="28"/>
          <w:szCs w:val="28"/>
        </w:rPr>
        <w:t>дминистративный регламент) разработан в целях</w:t>
      </w:r>
      <w:r w:rsidRPr="00CB79F6">
        <w:rPr>
          <w:sz w:val="28"/>
          <w:szCs w:val="28"/>
        </w:rPr>
        <w:t xml:space="preserve"> повышения качества исполнения и доступности результатов предоставления муниципальной услуги, создания комфортных условий для получателей муниципальной услуги</w:t>
      </w:r>
      <w:r>
        <w:rPr>
          <w:sz w:val="28"/>
          <w:szCs w:val="28"/>
        </w:rPr>
        <w:t xml:space="preserve"> </w:t>
      </w:r>
      <w:r w:rsidRPr="004A60CC">
        <w:rPr>
          <w:color w:val="000000"/>
          <w:sz w:val="28"/>
          <w:szCs w:val="28"/>
        </w:rPr>
        <w:t>«</w:t>
      </w:r>
      <w:r w:rsidRPr="00CB3ACA">
        <w:rPr>
          <w:snapToGrid w:val="0"/>
          <w:color w:val="000000"/>
          <w:sz w:val="28"/>
          <w:szCs w:val="28"/>
        </w:rPr>
        <w:t>Выдача разрешения на право организации розничного рынка</w:t>
      </w:r>
      <w:r>
        <w:rPr>
          <w:snapToGrid w:val="0"/>
          <w:color w:val="000000"/>
          <w:sz w:val="28"/>
          <w:szCs w:val="28"/>
        </w:rPr>
        <w:t xml:space="preserve"> на территории Вышестеблиевского сельского поселения Темрюкского района</w:t>
      </w:r>
      <w:r w:rsidRPr="004A60CC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Pr="004A60CC">
        <w:rPr>
          <w:color w:val="000000"/>
          <w:sz w:val="28"/>
          <w:szCs w:val="28"/>
        </w:rPr>
        <w:t>(далее</w:t>
      </w:r>
      <w:r>
        <w:rPr>
          <w:color w:val="000000"/>
          <w:sz w:val="28"/>
          <w:szCs w:val="28"/>
        </w:rPr>
        <w:t xml:space="preserve"> </w:t>
      </w:r>
      <w:r w:rsidRPr="004A60CC">
        <w:rPr>
          <w:color w:val="000000"/>
          <w:sz w:val="28"/>
          <w:szCs w:val="28"/>
        </w:rPr>
        <w:t>- муниципальная услуга) и определяет сроки</w:t>
      </w:r>
      <w:r>
        <w:rPr>
          <w:color w:val="000000"/>
          <w:sz w:val="28"/>
          <w:szCs w:val="28"/>
        </w:rPr>
        <w:t xml:space="preserve"> </w:t>
      </w:r>
      <w:r w:rsidRPr="004A60CC">
        <w:rPr>
          <w:color w:val="000000"/>
          <w:sz w:val="28"/>
          <w:szCs w:val="28"/>
        </w:rPr>
        <w:t>и последовательность действий (административных</w:t>
      </w:r>
      <w:r>
        <w:rPr>
          <w:color w:val="000000"/>
          <w:sz w:val="28"/>
          <w:szCs w:val="28"/>
        </w:rPr>
        <w:t xml:space="preserve"> </w:t>
      </w:r>
      <w:r w:rsidRPr="004A60CC">
        <w:rPr>
          <w:color w:val="000000"/>
          <w:sz w:val="28"/>
          <w:szCs w:val="28"/>
        </w:rPr>
        <w:t>процедур) при предоставлении муниципальной услуги.</w:t>
      </w:r>
    </w:p>
    <w:p w:rsidR="00BB777F" w:rsidRDefault="00BB777F" w:rsidP="00B16BF1">
      <w:pPr>
        <w:ind w:firstLine="708"/>
        <w:jc w:val="both"/>
        <w:rPr>
          <w:sz w:val="28"/>
          <w:szCs w:val="28"/>
        </w:rPr>
      </w:pPr>
      <w:r w:rsidRPr="004A60CC">
        <w:rPr>
          <w:color w:val="000000"/>
          <w:sz w:val="28"/>
          <w:szCs w:val="28"/>
        </w:rPr>
        <w:t>1</w:t>
      </w:r>
      <w:r w:rsidRPr="00936F09">
        <w:rPr>
          <w:sz w:val="28"/>
          <w:szCs w:val="28"/>
        </w:rPr>
        <w:t>.2. Заявителями, имеющими право на получение муниципальной услуги, являются юридические лица</w:t>
      </w:r>
      <w:r>
        <w:rPr>
          <w:sz w:val="28"/>
          <w:szCs w:val="28"/>
        </w:rPr>
        <w:t xml:space="preserve">, которые зарегистрированы в установленном законодательством Российской Федерации порядке и которому принадлежат объект или объекты недвижимости, расположенные на территории, в пределах которой предполагается организация рынка, </w:t>
      </w:r>
      <w:r w:rsidRPr="006B3D7A">
        <w:rPr>
          <w:sz w:val="28"/>
          <w:szCs w:val="28"/>
        </w:rPr>
        <w:t>на основании разрешения, выданного в установленном Правительством Российской Федерации порядке органом местного самоуправления, определенным законом субъекта Российской Федерации.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1.3. Информация о местах нахождения, электронных адресах, телефонах </w:t>
      </w:r>
      <w:r w:rsidRPr="003B46E6">
        <w:rPr>
          <w:sz w:val="28"/>
          <w:szCs w:val="28"/>
        </w:rPr>
        <w:t>и графике работы структурных подразделений и прочих органов</w:t>
      </w:r>
      <w:r>
        <w:rPr>
          <w:sz w:val="28"/>
          <w:szCs w:val="28"/>
        </w:rPr>
        <w:t>, участвующих в предоставлении м</w:t>
      </w:r>
      <w:r w:rsidRPr="003B46E6">
        <w:rPr>
          <w:sz w:val="28"/>
          <w:szCs w:val="28"/>
        </w:rPr>
        <w:t>униципальной услуги:</w:t>
      </w:r>
    </w:p>
    <w:p w:rsidR="00BB777F" w:rsidRPr="00C907DF" w:rsidRDefault="00BB777F" w:rsidP="00C907DF">
      <w:pPr>
        <w:ind w:firstLine="708"/>
        <w:jc w:val="both"/>
        <w:rPr>
          <w:sz w:val="28"/>
          <w:szCs w:val="28"/>
        </w:rPr>
      </w:pPr>
      <w:r w:rsidRPr="00C907DF">
        <w:rPr>
          <w:sz w:val="28"/>
          <w:szCs w:val="28"/>
        </w:rPr>
        <w:t>1.3.1. Юридический адрес администрации муниципального образования Темрюкский район (далее –</w:t>
      </w:r>
      <w:r>
        <w:rPr>
          <w:sz w:val="28"/>
          <w:szCs w:val="28"/>
        </w:rPr>
        <w:t xml:space="preserve"> администрация): 353541</w:t>
      </w:r>
      <w:r w:rsidRPr="00C907DF">
        <w:rPr>
          <w:sz w:val="28"/>
          <w:szCs w:val="28"/>
        </w:rPr>
        <w:t>, Краснодарский край</w:t>
      </w:r>
      <w:r>
        <w:rPr>
          <w:sz w:val="28"/>
          <w:szCs w:val="28"/>
        </w:rPr>
        <w:t>, Темрюкский район, станица Вышестеблиевская, улица Ленина, 94</w:t>
      </w:r>
      <w:r w:rsidRPr="00C907DF">
        <w:rPr>
          <w:sz w:val="28"/>
          <w:szCs w:val="28"/>
        </w:rPr>
        <w:t>.</w:t>
      </w:r>
    </w:p>
    <w:p w:rsidR="00BB777F" w:rsidRDefault="00BB777F" w:rsidP="00C907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Фактический адрес администрации: 353541</w:t>
      </w:r>
      <w:r w:rsidRPr="00C907DF">
        <w:rPr>
          <w:sz w:val="28"/>
          <w:szCs w:val="28"/>
        </w:rPr>
        <w:t>, Краснодарский край, Темрюкский район</w:t>
      </w:r>
      <w:r>
        <w:rPr>
          <w:sz w:val="28"/>
          <w:szCs w:val="28"/>
        </w:rPr>
        <w:t>, станица Вышестеблиевская, улица Ленина, 94</w:t>
      </w:r>
      <w:r w:rsidRPr="00C907DF">
        <w:rPr>
          <w:sz w:val="28"/>
          <w:szCs w:val="28"/>
        </w:rPr>
        <w:t>.</w:t>
      </w:r>
    </w:p>
    <w:p w:rsidR="00BB777F" w:rsidRPr="00C907DF" w:rsidRDefault="00BB777F" w:rsidP="00C907DF">
      <w:pPr>
        <w:ind w:firstLine="708"/>
        <w:jc w:val="both"/>
        <w:rPr>
          <w:sz w:val="28"/>
          <w:szCs w:val="28"/>
        </w:rPr>
      </w:pPr>
    </w:p>
    <w:p w:rsidR="00BB777F" w:rsidRDefault="00BB777F" w:rsidP="00936F09">
      <w:pPr>
        <w:ind w:firstLine="708"/>
        <w:jc w:val="both"/>
        <w:rPr>
          <w:sz w:val="28"/>
          <w:szCs w:val="28"/>
        </w:rPr>
      </w:pP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График работы администрации:</w:t>
      </w:r>
    </w:p>
    <w:p w:rsidR="00BB777F" w:rsidRPr="007F5437" w:rsidRDefault="00BB777F" w:rsidP="008123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Понедельник – Четверг 8.00 – 17.00 (перерыв 12.00-14.00</w:t>
      </w:r>
      <w:r w:rsidRPr="007F543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Пятница 8.00 – 16.00 (перерыв 12.00-1</w:t>
      </w:r>
      <w:r>
        <w:rPr>
          <w:sz w:val="28"/>
          <w:szCs w:val="28"/>
        </w:rPr>
        <w:t>4.00</w:t>
      </w:r>
      <w:r w:rsidRPr="007F5437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Тел</w:t>
      </w:r>
      <w:r>
        <w:rPr>
          <w:sz w:val="28"/>
          <w:szCs w:val="28"/>
        </w:rPr>
        <w:t>ефон общего отдела</w:t>
      </w:r>
      <w:r w:rsidRPr="007F5437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7F5437">
        <w:rPr>
          <w:sz w:val="28"/>
          <w:szCs w:val="28"/>
        </w:rPr>
        <w:t xml:space="preserve"> делами, осуществляющего прием </w:t>
      </w:r>
      <w:r>
        <w:rPr>
          <w:sz w:val="28"/>
          <w:szCs w:val="28"/>
        </w:rPr>
        <w:t xml:space="preserve">             </w:t>
      </w:r>
      <w:r w:rsidRPr="007F5437">
        <w:rPr>
          <w:sz w:val="28"/>
          <w:szCs w:val="28"/>
        </w:rPr>
        <w:t xml:space="preserve">и регистрацию </w:t>
      </w:r>
      <w:r>
        <w:rPr>
          <w:sz w:val="28"/>
          <w:szCs w:val="28"/>
        </w:rPr>
        <w:t>поступающих документов администрации: (86148)35-3-44.</w:t>
      </w:r>
    </w:p>
    <w:p w:rsidR="00BB777F" w:rsidRPr="00C70AD1" w:rsidRDefault="00BB777F" w:rsidP="00936F09">
      <w:pPr>
        <w:ind w:firstLine="708"/>
        <w:jc w:val="both"/>
        <w:rPr>
          <w:sz w:val="28"/>
          <w:szCs w:val="28"/>
        </w:rPr>
      </w:pPr>
      <w:r w:rsidRPr="00C907DF">
        <w:rPr>
          <w:sz w:val="28"/>
          <w:szCs w:val="28"/>
        </w:rPr>
        <w:t xml:space="preserve">Телефон управления торговли, потребительского рынка и рекламе </w:t>
      </w:r>
      <w:r w:rsidRPr="00701B97">
        <w:rPr>
          <w:sz w:val="28"/>
          <w:szCs w:val="28"/>
        </w:rPr>
        <w:t>администрации муниципального образования Темрюкский район</w:t>
      </w:r>
      <w:r>
        <w:rPr>
          <w:sz w:val="28"/>
          <w:szCs w:val="28"/>
        </w:rPr>
        <w:t xml:space="preserve"> (далее - управление</w:t>
      </w:r>
      <w:r w:rsidRPr="00701B97">
        <w:rPr>
          <w:sz w:val="28"/>
          <w:szCs w:val="28"/>
        </w:rPr>
        <w:t>): (86148)5-18-73, (86148)5-35-24.</w:t>
      </w:r>
    </w:p>
    <w:p w:rsidR="00BB777F" w:rsidRPr="00924EE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официального сайта муниципального образования Темрюкский район </w:t>
      </w:r>
      <w:r w:rsidRPr="007F5437">
        <w:rPr>
          <w:sz w:val="28"/>
          <w:szCs w:val="28"/>
        </w:rPr>
        <w:t>в сети Интернет, содержащего информацию о пред</w:t>
      </w:r>
      <w:r>
        <w:rPr>
          <w:sz w:val="28"/>
          <w:szCs w:val="28"/>
        </w:rPr>
        <w:t>оставлении муниципальной услуги</w:t>
      </w:r>
      <w:r w:rsidRPr="007F5437">
        <w:rPr>
          <w:sz w:val="28"/>
          <w:szCs w:val="28"/>
        </w:rPr>
        <w:t xml:space="preserve"> -</w:t>
      </w:r>
      <w:r w:rsidRPr="008123BE">
        <w:rPr>
          <w:sz w:val="28"/>
          <w:szCs w:val="28"/>
        </w:rPr>
        <w:t xml:space="preserve"> </w:t>
      </w:r>
      <w:r>
        <w:rPr>
          <w:sz w:val="28"/>
          <w:szCs w:val="28"/>
        </w:rPr>
        <w:t>www.admvyshesteblievskaya.ru</w:t>
      </w:r>
      <w:r w:rsidRPr="00924EE9">
        <w:rPr>
          <w:sz w:val="28"/>
          <w:szCs w:val="28"/>
        </w:rPr>
        <w:t>, адрес электронной почты –</w:t>
      </w:r>
      <w:r>
        <w:t xml:space="preserve"> </w:t>
      </w:r>
      <w:r w:rsidRPr="008123BE">
        <w:rPr>
          <w:sz w:val="28"/>
          <w:szCs w:val="28"/>
          <w:lang w:val="en-US"/>
        </w:rPr>
        <w:t>adm</w:t>
      </w:r>
      <w:r w:rsidRPr="008123BE">
        <w:rPr>
          <w:sz w:val="28"/>
          <w:szCs w:val="28"/>
        </w:rPr>
        <w:t>_</w:t>
      </w:r>
      <w:r w:rsidRPr="008123BE">
        <w:rPr>
          <w:sz w:val="28"/>
          <w:szCs w:val="28"/>
          <w:lang w:val="en-US"/>
        </w:rPr>
        <w:t>histebl</w:t>
      </w:r>
      <w:r w:rsidRPr="008123BE">
        <w:rPr>
          <w:sz w:val="28"/>
          <w:szCs w:val="28"/>
        </w:rPr>
        <w:t>@</w:t>
      </w:r>
      <w:r w:rsidRPr="008123BE">
        <w:rPr>
          <w:sz w:val="28"/>
          <w:szCs w:val="28"/>
          <w:lang w:val="en-US"/>
        </w:rPr>
        <w:t>mail</w:t>
      </w:r>
      <w:r w:rsidRPr="008123BE">
        <w:rPr>
          <w:sz w:val="28"/>
          <w:szCs w:val="28"/>
        </w:rPr>
        <w:t>.</w:t>
      </w:r>
      <w:r w:rsidRPr="008123BE">
        <w:rPr>
          <w:sz w:val="28"/>
          <w:szCs w:val="28"/>
          <w:lang w:val="en-US"/>
        </w:rPr>
        <w:t>ru</w:t>
      </w:r>
      <w:r w:rsidRPr="00924EE9">
        <w:rPr>
          <w:sz w:val="28"/>
          <w:szCs w:val="28"/>
        </w:rPr>
        <w:t>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 xml:space="preserve">Электронный адрес на </w:t>
      </w:r>
      <w:r>
        <w:rPr>
          <w:sz w:val="28"/>
          <w:szCs w:val="28"/>
        </w:rPr>
        <w:t>Едином по</w:t>
      </w:r>
      <w:r w:rsidRPr="007F5437">
        <w:rPr>
          <w:sz w:val="28"/>
          <w:szCs w:val="28"/>
        </w:rPr>
        <w:t xml:space="preserve">ртале государственных </w:t>
      </w:r>
      <w:r>
        <w:rPr>
          <w:sz w:val="28"/>
          <w:szCs w:val="28"/>
        </w:rPr>
        <w:t xml:space="preserve">                               </w:t>
      </w:r>
      <w:r w:rsidRPr="007F5437">
        <w:rPr>
          <w:sz w:val="28"/>
          <w:szCs w:val="28"/>
        </w:rPr>
        <w:t xml:space="preserve">и муниципальных услуг Краснодарского края – </w:t>
      </w:r>
      <w:r w:rsidRPr="00936F09">
        <w:rPr>
          <w:sz w:val="28"/>
          <w:szCs w:val="28"/>
        </w:rPr>
        <w:t>pgu</w:t>
      </w:r>
      <w:r w:rsidRPr="007F5437">
        <w:rPr>
          <w:sz w:val="28"/>
          <w:szCs w:val="28"/>
        </w:rPr>
        <w:t>.</w:t>
      </w:r>
      <w:r w:rsidRPr="00936F09">
        <w:rPr>
          <w:sz w:val="28"/>
          <w:szCs w:val="28"/>
        </w:rPr>
        <w:t>krasnodar</w:t>
      </w:r>
      <w:r w:rsidRPr="007F5437">
        <w:rPr>
          <w:sz w:val="28"/>
          <w:szCs w:val="28"/>
        </w:rPr>
        <w:t>.</w:t>
      </w:r>
      <w:r w:rsidRPr="00936F09">
        <w:rPr>
          <w:sz w:val="28"/>
          <w:szCs w:val="28"/>
        </w:rPr>
        <w:t>ru</w:t>
      </w:r>
      <w:r>
        <w:rPr>
          <w:sz w:val="28"/>
          <w:szCs w:val="28"/>
        </w:rPr>
        <w:t>.</w:t>
      </w:r>
    </w:p>
    <w:p w:rsidR="00BB777F" w:rsidRPr="007F5437" w:rsidRDefault="00BB777F" w:rsidP="006E4B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1.3.2.</w:t>
      </w:r>
      <w:r w:rsidRPr="00F3215D">
        <w:rPr>
          <w:color w:val="FFFFFF"/>
          <w:sz w:val="28"/>
          <w:szCs w:val="28"/>
        </w:rPr>
        <w:t>.</w:t>
      </w:r>
      <w:r>
        <w:rPr>
          <w:sz w:val="28"/>
          <w:szCs w:val="28"/>
        </w:rPr>
        <w:t>Информация о месте нахождения, графике работы, справочные телефоны и адреса официальных сайтов структурных подразделений администрации, предоставляющих муниципальную услугу, и федеральных органов власти, государственных органов исполнительной власти, территориальных органов и органов местного самоуправления, организаций, участвующих в предоставлении муниципальной услуги:</w:t>
      </w:r>
    </w:p>
    <w:tbl>
      <w:tblPr>
        <w:tblW w:w="10142" w:type="dxa"/>
        <w:tblInd w:w="-106" w:type="dxa"/>
        <w:tblLayout w:type="fixed"/>
        <w:tblLook w:val="0000"/>
      </w:tblPr>
      <w:tblGrid>
        <w:gridCol w:w="643"/>
        <w:gridCol w:w="2412"/>
        <w:gridCol w:w="1557"/>
        <w:gridCol w:w="17"/>
        <w:gridCol w:w="2135"/>
        <w:gridCol w:w="40"/>
        <w:gridCol w:w="1264"/>
        <w:gridCol w:w="55"/>
        <w:gridCol w:w="2019"/>
      </w:tblGrid>
      <w:tr w:rsidR="00BB777F" w:rsidRPr="00936F09">
        <w:trPr>
          <w:trHeight w:val="73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firstLine="708"/>
              <w:jc w:val="center"/>
            </w:pPr>
            <w:r w:rsidRPr="008559EE">
              <w:t>№</w:t>
            </w:r>
            <w:r>
              <w:t xml:space="preserve">№ </w:t>
            </w:r>
            <w:r w:rsidRPr="008559EE">
              <w:t>п/п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right="-137"/>
              <w:jc w:val="center"/>
            </w:pPr>
            <w:r w:rsidRPr="008559EE">
              <w:t>Наименование</w:t>
            </w:r>
          </w:p>
          <w:p w:rsidR="00BB777F" w:rsidRPr="008559EE" w:rsidRDefault="00BB777F" w:rsidP="008559EE">
            <w:pPr>
              <w:jc w:val="center"/>
            </w:pPr>
            <w:r w:rsidRPr="008559EE">
              <w:t>организации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left="-144" w:right="-98"/>
              <w:jc w:val="center"/>
            </w:pPr>
            <w:r w:rsidRPr="008559EE">
              <w:t>Юридический адрес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jc w:val="center"/>
            </w:pPr>
            <w:r w:rsidRPr="008559EE">
              <w:t>График работы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right="-140"/>
              <w:jc w:val="center"/>
            </w:pPr>
            <w:r w:rsidRPr="008559EE">
              <w:t>Телефоны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right="-78" w:firstLine="66"/>
              <w:jc w:val="center"/>
            </w:pPr>
            <w:r w:rsidRPr="008559EE">
              <w:t>Адреса электронной почты и сайта</w:t>
            </w:r>
          </w:p>
        </w:tc>
      </w:tr>
      <w:tr w:rsidR="00BB777F" w:rsidRPr="00936F09">
        <w:trPr>
          <w:trHeight w:val="20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3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6</w:t>
            </w:r>
          </w:p>
        </w:tc>
      </w:tr>
      <w:tr w:rsidR="00BB777F" w:rsidRPr="00936F09">
        <w:trPr>
          <w:trHeight w:val="489"/>
        </w:trPr>
        <w:tc>
          <w:tcPr>
            <w:tcW w:w="101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jc w:val="center"/>
            </w:pPr>
            <w:r>
              <w:t>Управление</w:t>
            </w:r>
            <w:r w:rsidRPr="008559EE">
              <w:t>,</w:t>
            </w:r>
            <w:r>
              <w:t xml:space="preserve"> непосредственно предоставляющее</w:t>
            </w:r>
            <w:r w:rsidRPr="008559EE">
              <w:t xml:space="preserve"> услугу</w:t>
            </w:r>
          </w:p>
        </w:tc>
      </w:tr>
      <w:tr w:rsidR="00BB777F" w:rsidRPr="00936F09">
        <w:trPr>
          <w:trHeight w:val="489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77F" w:rsidRDefault="00BB777F" w:rsidP="008559EE">
            <w:pPr>
              <w:jc w:val="center"/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777F" w:rsidRPr="008123BE" w:rsidRDefault="00BB777F" w:rsidP="008559EE">
            <w:pPr>
              <w:jc w:val="center"/>
            </w:pPr>
            <w:r>
              <w:t>Администрация Вышестеблиевского сельского поселения Темрюкского района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777F" w:rsidRDefault="00BB777F" w:rsidP="008559EE">
            <w:pPr>
              <w:jc w:val="center"/>
            </w:pPr>
            <w:r>
              <w:t>Ст. Вышестеблиевская ул. Ленина 94</w:t>
            </w:r>
          </w:p>
        </w:tc>
        <w:tc>
          <w:tcPr>
            <w:tcW w:w="21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777F" w:rsidRDefault="00BB777F" w:rsidP="0094768A">
            <w:pPr>
              <w:ind w:firstLine="34"/>
            </w:pPr>
            <w:r>
              <w:t>Понедельник – Четверг 8.00 – 17.00 (перерыв 12.00-12.48);</w:t>
            </w:r>
          </w:p>
          <w:p w:rsidR="00BB777F" w:rsidRDefault="00BB777F" w:rsidP="0094768A">
            <w:pPr>
              <w:ind w:firstLine="34"/>
            </w:pPr>
            <w:r>
              <w:t>Пятница 8.00 – 16.00 (перерыв 12.00-12.48);</w:t>
            </w:r>
          </w:p>
          <w:p w:rsidR="00BB777F" w:rsidRDefault="00BB777F" w:rsidP="0094768A">
            <w:pPr>
              <w:ind w:firstLine="34"/>
            </w:pPr>
            <w:r w:rsidRPr="008559EE">
              <w:t xml:space="preserve">выходные </w:t>
            </w:r>
            <w:r>
              <w:t>дни:</w:t>
            </w:r>
          </w:p>
          <w:p w:rsidR="00BB777F" w:rsidRPr="008559EE" w:rsidRDefault="00BB777F" w:rsidP="0094768A">
            <w:pPr>
              <w:ind w:firstLine="34"/>
            </w:pPr>
            <w:r w:rsidRPr="008559EE">
              <w:t>суббота, воскресенье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777F" w:rsidRDefault="00BB777F" w:rsidP="008559EE">
            <w:pPr>
              <w:jc w:val="center"/>
            </w:pPr>
            <w:r>
              <w:t>8(86148)35-9-18, 8(86148)35-3-44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777F" w:rsidRPr="008123BE" w:rsidRDefault="00BB777F" w:rsidP="008559EE">
            <w:pPr>
              <w:jc w:val="center"/>
            </w:pPr>
            <w:r w:rsidRPr="008123BE">
              <w:rPr>
                <w:lang w:val="en-US"/>
              </w:rPr>
              <w:t>adm</w:t>
            </w:r>
            <w:r w:rsidRPr="008123BE">
              <w:t>_</w:t>
            </w:r>
            <w:r w:rsidRPr="008123BE">
              <w:rPr>
                <w:lang w:val="en-US"/>
              </w:rPr>
              <w:t>histebl</w:t>
            </w:r>
            <w:r w:rsidRPr="008123BE">
              <w:t>@</w:t>
            </w:r>
            <w:r w:rsidRPr="008123BE">
              <w:rPr>
                <w:lang w:val="en-US"/>
              </w:rPr>
              <w:t>mail</w:t>
            </w:r>
            <w:r w:rsidRPr="008123BE">
              <w:t>.</w:t>
            </w:r>
            <w:r w:rsidRPr="008123BE">
              <w:rPr>
                <w:lang w:val="en-US"/>
              </w:rPr>
              <w:t>ru</w:t>
            </w:r>
          </w:p>
        </w:tc>
      </w:tr>
      <w:tr w:rsidR="00BB777F" w:rsidRPr="00936F09">
        <w:trPr>
          <w:trHeight w:val="85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190139">
            <w:pPr>
              <w:ind w:firstLine="708"/>
            </w:pPr>
            <w:r w:rsidRPr="008559EE"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C907DF">
            <w:r>
              <w:t xml:space="preserve">Управление торговли, потребительского рынка и рекламы администрации </w:t>
            </w:r>
          </w:p>
          <w:p w:rsidR="00BB777F" w:rsidRPr="008559EE" w:rsidRDefault="00BB777F" w:rsidP="00190139">
            <w:r w:rsidRPr="008559EE">
              <w:t>муниципального образования Темрюкский район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77F" w:rsidRPr="00C907DF" w:rsidRDefault="00BB777F" w:rsidP="00190139">
            <w:r w:rsidRPr="00C907DF">
              <w:t>г. Темрюк,</w:t>
            </w:r>
          </w:p>
          <w:p w:rsidR="00BB777F" w:rsidRPr="00C907DF" w:rsidRDefault="00BB777F" w:rsidP="00C907DF">
            <w:r w:rsidRPr="00C907DF">
              <w:t>ул. Ленина, 2 «а»</w:t>
            </w:r>
          </w:p>
        </w:tc>
        <w:tc>
          <w:tcPr>
            <w:tcW w:w="21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B777F" w:rsidRDefault="00BB777F" w:rsidP="00C907DF">
            <w:pPr>
              <w:ind w:firstLine="34"/>
            </w:pPr>
            <w:r>
              <w:t>Понедельник – Четверг 8.00 – 17.00 (перерыв 12.00-12.48);</w:t>
            </w:r>
          </w:p>
          <w:p w:rsidR="00BB777F" w:rsidRDefault="00BB777F" w:rsidP="00C907DF">
            <w:pPr>
              <w:ind w:firstLine="34"/>
            </w:pPr>
            <w:r>
              <w:t>Пятница 8.00 – 16.00 (перерыв 12.00-12.48);</w:t>
            </w:r>
          </w:p>
          <w:p w:rsidR="00BB777F" w:rsidRDefault="00BB777F" w:rsidP="00C907DF">
            <w:pPr>
              <w:ind w:firstLine="34"/>
            </w:pPr>
            <w:r w:rsidRPr="008559EE">
              <w:t xml:space="preserve">выходные </w:t>
            </w:r>
            <w:r>
              <w:t>дни:</w:t>
            </w:r>
          </w:p>
          <w:p w:rsidR="00BB777F" w:rsidRPr="008559EE" w:rsidRDefault="00BB777F" w:rsidP="00C907DF">
            <w:pPr>
              <w:ind w:firstLine="34"/>
            </w:pPr>
            <w:r w:rsidRPr="008559EE">
              <w:t>суббота, воскресенье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777F" w:rsidRPr="008559EE" w:rsidRDefault="00BB777F" w:rsidP="00190139">
            <w:pPr>
              <w:ind w:right="-51"/>
            </w:pPr>
            <w:r w:rsidRPr="008559EE">
              <w:t>8(86148)</w:t>
            </w:r>
          </w:p>
          <w:p w:rsidR="00BB777F" w:rsidRPr="008559EE" w:rsidRDefault="00BB777F" w:rsidP="00190139">
            <w:pPr>
              <w:ind w:firstLine="6"/>
            </w:pPr>
            <w:r w:rsidRPr="008559EE">
              <w:t>5-18-73; 8(86148)</w:t>
            </w:r>
          </w:p>
          <w:p w:rsidR="00BB777F" w:rsidRPr="008559EE" w:rsidRDefault="00BB777F" w:rsidP="00190139">
            <w:r w:rsidRPr="008559EE">
              <w:t>5-35-24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777F" w:rsidRPr="008559EE" w:rsidRDefault="00BB777F" w:rsidP="00190139">
            <w:pPr>
              <w:ind w:right="-108"/>
            </w:pPr>
            <w:r w:rsidRPr="008559EE">
              <w:t>Torg-motr@yandex.ru</w:t>
            </w:r>
          </w:p>
          <w:p w:rsidR="00BB777F" w:rsidRPr="008559EE" w:rsidRDefault="00BB777F" w:rsidP="00190139">
            <w:pPr>
              <w:ind w:firstLine="708"/>
            </w:pPr>
          </w:p>
          <w:p w:rsidR="00BB777F" w:rsidRPr="008559EE" w:rsidRDefault="00BB777F" w:rsidP="00190139">
            <w:pPr>
              <w:ind w:right="-108"/>
            </w:pPr>
            <w:r w:rsidRPr="008559EE">
              <w:t>temryuk.ru</w:t>
            </w:r>
          </w:p>
        </w:tc>
      </w:tr>
      <w:tr w:rsidR="00BB777F" w:rsidRPr="00936F09">
        <w:trPr>
          <w:trHeight w:val="516"/>
        </w:trPr>
        <w:tc>
          <w:tcPr>
            <w:tcW w:w="101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7F" w:rsidRPr="008559EE" w:rsidRDefault="00BB777F" w:rsidP="008559EE">
            <w:pPr>
              <w:ind w:firstLine="708"/>
              <w:jc w:val="center"/>
            </w:pPr>
            <w:r w:rsidRPr="008559EE">
              <w:t>Органы, участвующие в предоставлении услуги</w:t>
            </w:r>
          </w:p>
        </w:tc>
      </w:tr>
      <w:tr w:rsidR="00BB777F" w:rsidRPr="00761E16">
        <w:trPr>
          <w:trHeight w:val="414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2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7F" w:rsidRPr="008559EE" w:rsidRDefault="00BB777F" w:rsidP="00C907DF">
            <w:pPr>
              <w:ind w:left="-108" w:right="-108"/>
            </w:pPr>
            <w:r>
              <w:t xml:space="preserve">Муниципальное бюджетное </w:t>
            </w:r>
            <w:r w:rsidRPr="008559EE">
              <w:t>учреждение муниципального образования Темрюкский район «Много</w:t>
            </w:r>
            <w:r>
              <w:t>-</w:t>
            </w:r>
            <w:r w:rsidRPr="008559EE">
              <w:t>функциональный центр</w:t>
            </w:r>
            <w:r>
              <w:t xml:space="preserve"> по предоставлению</w:t>
            </w:r>
            <w:r w:rsidRPr="008559EE">
              <w:t xml:space="preserve"> государственных и муниципальных услуг» (далее –</w:t>
            </w:r>
            <w:r>
              <w:t>МБУ «</w:t>
            </w:r>
            <w:r w:rsidRPr="008559EE">
              <w:t>МФЦ</w:t>
            </w:r>
            <w:r>
              <w:t>»</w:t>
            </w:r>
            <w:r w:rsidRPr="008559EE">
              <w:t>)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77F" w:rsidRDefault="00BB777F" w:rsidP="00C907DF">
            <w:pPr>
              <w:ind w:right="-98"/>
              <w:jc w:val="both"/>
            </w:pPr>
            <w:r w:rsidRPr="008559EE">
              <w:t xml:space="preserve">г. Темрюк, ул. </w:t>
            </w:r>
            <w:r>
              <w:t xml:space="preserve">Розы Люксембург, 65/ </w:t>
            </w:r>
          </w:p>
          <w:p w:rsidR="00BB777F" w:rsidRPr="008559EE" w:rsidRDefault="00BB777F" w:rsidP="00C907DF">
            <w:pPr>
              <w:ind w:right="-98"/>
              <w:jc w:val="both"/>
            </w:pPr>
            <w:r>
              <w:t>ул. Гоголя, 90</w:t>
            </w:r>
          </w:p>
        </w:tc>
        <w:tc>
          <w:tcPr>
            <w:tcW w:w="21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77F" w:rsidRPr="008559EE" w:rsidRDefault="00BB777F" w:rsidP="00744C73">
            <w:pPr>
              <w:ind w:right="-35"/>
              <w:jc w:val="both"/>
            </w:pPr>
            <w:r w:rsidRPr="008559EE">
              <w:t>По</w:t>
            </w:r>
            <w:r>
              <w:t>недельник - пятница с 8-00 до 20-00 (</w:t>
            </w:r>
            <w:r w:rsidRPr="008559EE">
              <w:t>без перерыва на обед</w:t>
            </w:r>
            <w:r>
              <w:t>);</w:t>
            </w:r>
            <w:r w:rsidRPr="008559EE">
              <w:t xml:space="preserve"> </w:t>
            </w:r>
          </w:p>
          <w:p w:rsidR="00BB777F" w:rsidRPr="008559EE" w:rsidRDefault="00BB777F" w:rsidP="00190139">
            <w:pPr>
              <w:jc w:val="both"/>
            </w:pPr>
            <w:r w:rsidRPr="008559EE">
              <w:t xml:space="preserve">суббота с 8-00 до </w:t>
            </w:r>
          </w:p>
          <w:p w:rsidR="00BB777F" w:rsidRPr="008559EE" w:rsidRDefault="00BB777F" w:rsidP="00190139">
            <w:pPr>
              <w:ind w:right="-43"/>
              <w:jc w:val="both"/>
            </w:pPr>
            <w:r w:rsidRPr="008559EE">
              <w:t xml:space="preserve">13-00 </w:t>
            </w:r>
            <w:r>
              <w:t>(без перерыва на обед);</w:t>
            </w:r>
          </w:p>
          <w:p w:rsidR="00BB777F" w:rsidRPr="008559EE" w:rsidRDefault="00BB777F" w:rsidP="00190139">
            <w:pPr>
              <w:ind w:firstLine="34"/>
              <w:jc w:val="both"/>
            </w:pPr>
            <w:r>
              <w:t>выходной день:</w:t>
            </w:r>
          </w:p>
          <w:p w:rsidR="00BB777F" w:rsidRPr="008559EE" w:rsidRDefault="00BB777F" w:rsidP="008559EE">
            <w:pPr>
              <w:jc w:val="both"/>
            </w:pPr>
            <w:r w:rsidRPr="008559EE">
              <w:t>воскресенье</w:t>
            </w:r>
          </w:p>
        </w:tc>
        <w:tc>
          <w:tcPr>
            <w:tcW w:w="13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BB777F" w:rsidRPr="008559EE" w:rsidRDefault="00BB777F" w:rsidP="00744C73">
            <w:pPr>
              <w:ind w:right="-132"/>
              <w:jc w:val="both"/>
            </w:pPr>
            <w:r w:rsidRPr="008559EE">
              <w:t xml:space="preserve">(86148) </w:t>
            </w:r>
          </w:p>
          <w:p w:rsidR="00BB777F" w:rsidRPr="008559EE" w:rsidRDefault="00BB777F" w:rsidP="00744C73">
            <w:pPr>
              <w:jc w:val="both"/>
            </w:pPr>
            <w:r w:rsidRPr="008559EE">
              <w:t>5-44-45,</w:t>
            </w:r>
          </w:p>
          <w:p w:rsidR="00BB777F" w:rsidRPr="008559EE" w:rsidRDefault="00BB777F" w:rsidP="00744C73">
            <w:pPr>
              <w:jc w:val="both"/>
            </w:pPr>
            <w:r w:rsidRPr="008559EE">
              <w:t>5-44-25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B777F" w:rsidRPr="008123BE" w:rsidRDefault="00BB777F" w:rsidP="00744C73">
            <w:pPr>
              <w:ind w:right="-58"/>
              <w:jc w:val="both"/>
            </w:pPr>
            <w:r w:rsidRPr="008559EE">
              <w:rPr>
                <w:lang w:val="en-US"/>
              </w:rPr>
              <w:t>e</w:t>
            </w:r>
            <w:r w:rsidRPr="008123BE">
              <w:t>-</w:t>
            </w:r>
            <w:r w:rsidRPr="008559EE">
              <w:rPr>
                <w:lang w:val="en-US"/>
              </w:rPr>
              <w:t>mail</w:t>
            </w:r>
            <w:r w:rsidRPr="008123BE">
              <w:t>:</w:t>
            </w:r>
            <w:r w:rsidRPr="008559EE">
              <w:rPr>
                <w:lang w:val="en-US"/>
              </w:rPr>
              <w:t>mfc</w:t>
            </w:r>
            <w:hyperlink r:id="rId7" w:history="1">
              <w:r w:rsidRPr="008559EE">
                <w:rPr>
                  <w:lang w:val="en-US"/>
                </w:rPr>
                <w:t>temryuk</w:t>
              </w:r>
              <w:r w:rsidRPr="008123BE">
                <w:t>@</w:t>
              </w:r>
              <w:r w:rsidRPr="008559EE">
                <w:rPr>
                  <w:lang w:val="en-US"/>
                </w:rPr>
                <w:t>rambler</w:t>
              </w:r>
              <w:r w:rsidRPr="008123BE">
                <w:t>.</w:t>
              </w:r>
              <w:r w:rsidRPr="008559EE">
                <w:rPr>
                  <w:lang w:val="en-US"/>
                </w:rPr>
                <w:t>ru</w:t>
              </w:r>
            </w:hyperlink>
          </w:p>
          <w:p w:rsidR="00BB777F" w:rsidRPr="008123BE" w:rsidRDefault="00BB777F" w:rsidP="00936F09">
            <w:pPr>
              <w:ind w:firstLine="708"/>
              <w:jc w:val="both"/>
            </w:pPr>
          </w:p>
          <w:p w:rsidR="00BB777F" w:rsidRPr="008559EE" w:rsidRDefault="00BB777F" w:rsidP="00190139">
            <w:pPr>
              <w:jc w:val="both"/>
              <w:rPr>
                <w:lang w:val="en-US"/>
              </w:rPr>
            </w:pPr>
          </w:p>
        </w:tc>
      </w:tr>
      <w:tr w:rsidR="00BB777F" w:rsidRPr="00761E16">
        <w:trPr>
          <w:trHeight w:val="2258"/>
        </w:trPr>
        <w:tc>
          <w:tcPr>
            <w:tcW w:w="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  <w:tc>
          <w:tcPr>
            <w:tcW w:w="13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7F" w:rsidRPr="008559EE" w:rsidRDefault="00BB777F" w:rsidP="00936F09">
            <w:pPr>
              <w:ind w:firstLine="708"/>
              <w:jc w:val="both"/>
              <w:rPr>
                <w:lang w:val="en-US"/>
              </w:rPr>
            </w:pPr>
          </w:p>
        </w:tc>
      </w:tr>
      <w:tr w:rsidR="00BB777F" w:rsidRPr="00936F09">
        <w:trPr>
          <w:trHeight w:val="131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4069F4" w:rsidRDefault="00BB777F" w:rsidP="006E4B8B">
            <w:pPr>
              <w:ind w:firstLine="708"/>
              <w:jc w:val="center"/>
              <w:rPr>
                <w:lang w:val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6E4B8B">
            <w:pPr>
              <w:ind w:right="-42" w:firstLine="34"/>
              <w:jc w:val="center"/>
            </w:pPr>
            <w: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6E4B8B">
            <w:pPr>
              <w:ind w:hanging="32"/>
              <w:jc w:val="center"/>
            </w:pPr>
            <w:r>
              <w:t>3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6E4B8B">
            <w:pPr>
              <w:jc w:val="center"/>
            </w:pPr>
            <w:r>
              <w:t>4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6E4B8B">
            <w:pPr>
              <w:jc w:val="center"/>
            </w:pPr>
            <w:r>
              <w:t>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777F" w:rsidRPr="008559EE" w:rsidRDefault="00BB777F" w:rsidP="006E4B8B">
            <w:pPr>
              <w:jc w:val="center"/>
            </w:pPr>
            <w:r>
              <w:t>6</w:t>
            </w:r>
          </w:p>
        </w:tc>
      </w:tr>
      <w:tr w:rsidR="00BB777F" w:rsidRPr="00936F09">
        <w:trPr>
          <w:trHeight w:val="84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3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C907DF">
            <w:pPr>
              <w:ind w:right="-42"/>
            </w:pPr>
            <w:r w:rsidRPr="008559EE">
              <w:t>Филиал ФГБУ «ФКП Росреестра» по Краснодарскому краю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A27749">
            <w:pPr>
              <w:ind w:hanging="32"/>
            </w:pPr>
            <w:r w:rsidRPr="008559EE">
              <w:t>г. Темрюк,</w:t>
            </w:r>
          </w:p>
          <w:p w:rsidR="00BB777F" w:rsidRPr="008559EE" w:rsidRDefault="00BB777F" w:rsidP="00190139">
            <w:pPr>
              <w:jc w:val="both"/>
            </w:pPr>
            <w:r w:rsidRPr="008559EE">
              <w:t>ул. Таманская, 58</w:t>
            </w:r>
          </w:p>
        </w:tc>
        <w:tc>
          <w:tcPr>
            <w:tcW w:w="21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A27749">
            <w:r w:rsidRPr="008559EE">
              <w:t>Понедел</w:t>
            </w:r>
            <w:r>
              <w:t>ьник - четверг с 8-00 до 17-00;</w:t>
            </w:r>
          </w:p>
          <w:p w:rsidR="00BB777F" w:rsidRPr="008559EE" w:rsidRDefault="00BB777F" w:rsidP="00A27749">
            <w:pPr>
              <w:ind w:firstLine="34"/>
            </w:pPr>
            <w:r>
              <w:t>пятница с 8-00 до 16-00;</w:t>
            </w:r>
          </w:p>
          <w:p w:rsidR="00BB777F" w:rsidRPr="008559EE" w:rsidRDefault="00BB777F" w:rsidP="00A27749">
            <w:pPr>
              <w:ind w:firstLine="34"/>
            </w:pPr>
            <w:r>
              <w:t>перерыв на обед: с 12-00 до 13-00; в</w:t>
            </w:r>
            <w:r w:rsidRPr="008559EE">
              <w:t>ыходные дни: суббота, воскресенье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190139">
            <w:pPr>
              <w:jc w:val="both"/>
            </w:pPr>
            <w:r w:rsidRPr="008559EE">
              <w:t>(86148)   4-43-51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7F" w:rsidRPr="008559EE" w:rsidRDefault="00BB777F" w:rsidP="00190139">
            <w:pPr>
              <w:jc w:val="both"/>
            </w:pPr>
            <w:r w:rsidRPr="008559EE">
              <w:t>www.kadastr-23.ru</w:t>
            </w:r>
          </w:p>
        </w:tc>
      </w:tr>
      <w:tr w:rsidR="00BB777F" w:rsidRPr="00936F09">
        <w:trPr>
          <w:trHeight w:val="842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77F" w:rsidRPr="008559EE" w:rsidRDefault="00BB777F" w:rsidP="00936F09">
            <w:pPr>
              <w:ind w:firstLine="708"/>
              <w:jc w:val="both"/>
            </w:pPr>
            <w:r w:rsidRPr="008559EE">
              <w:t>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A27749">
            <w:pPr>
              <w:ind w:right="-184"/>
            </w:pPr>
            <w:r w:rsidRPr="008559EE">
              <w:t>Темрюкский отдел управления Федеральной налоговой службы по Краснодарскому краю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C907DF">
            <w:r>
              <w:t>г. Темрюк,  ул. Ленина, 102 «</w:t>
            </w:r>
            <w:r w:rsidRPr="008559EE">
              <w:t>б</w:t>
            </w:r>
            <w:r>
              <w:t>»</w:t>
            </w:r>
          </w:p>
        </w:tc>
        <w:tc>
          <w:tcPr>
            <w:tcW w:w="21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Pr="008559EE" w:rsidRDefault="00BB777F" w:rsidP="00A27749">
            <w:pPr>
              <w:ind w:firstLine="34"/>
            </w:pPr>
            <w:r w:rsidRPr="008559EE">
              <w:t>Понедельник, ср</w:t>
            </w:r>
            <w:r>
              <w:t>еда с 9-00 до            18-00;</w:t>
            </w:r>
          </w:p>
          <w:p w:rsidR="00BB777F" w:rsidRPr="008559EE" w:rsidRDefault="00BB777F" w:rsidP="00A27749">
            <w:pPr>
              <w:ind w:firstLine="34"/>
            </w:pPr>
            <w:r>
              <w:t>вторник, четверг с 8-00 до 19-00;</w:t>
            </w:r>
          </w:p>
          <w:p w:rsidR="00BB777F" w:rsidRDefault="00BB777F" w:rsidP="00C320C4">
            <w:pPr>
              <w:ind w:firstLine="34"/>
            </w:pPr>
            <w:r>
              <w:t>пятница с 9-00 до              16-45;</w:t>
            </w:r>
            <w:r w:rsidRPr="008559EE">
              <w:t xml:space="preserve"> п</w:t>
            </w:r>
            <w:r>
              <w:t>ерерыв на обед с 13-00 до  14-00;</w:t>
            </w:r>
          </w:p>
          <w:p w:rsidR="00BB777F" w:rsidRPr="008559EE" w:rsidRDefault="00BB777F" w:rsidP="00C320C4">
            <w:r w:rsidRPr="008559EE">
              <w:t>каждая 1 и 3 суббота месяца с 10-00 до 15-00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77F" w:rsidRDefault="00BB777F" w:rsidP="00A27749">
            <w:r w:rsidRPr="008559EE">
              <w:t xml:space="preserve">(86148) </w:t>
            </w:r>
          </w:p>
          <w:p w:rsidR="00BB777F" w:rsidRPr="008559EE" w:rsidRDefault="00BB777F" w:rsidP="00A27749">
            <w:r w:rsidRPr="008559EE">
              <w:t>4-43-70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777F" w:rsidRPr="008559EE" w:rsidRDefault="00BB777F" w:rsidP="00A27749">
            <w:pPr>
              <w:ind w:firstLine="66"/>
              <w:jc w:val="both"/>
            </w:pPr>
            <w:r>
              <w:rPr>
                <w:lang w:val="en-US"/>
              </w:rPr>
              <w:t>e</w:t>
            </w:r>
            <w:r>
              <w:t>-</w:t>
            </w:r>
            <w:r w:rsidRPr="008559EE">
              <w:t>mail:</w:t>
            </w:r>
          </w:p>
          <w:p w:rsidR="00BB777F" w:rsidRPr="008559EE" w:rsidRDefault="00BB777F" w:rsidP="00A27749">
            <w:pPr>
              <w:ind w:firstLine="66"/>
            </w:pPr>
            <w:r w:rsidRPr="008559EE">
              <w:t>i235200@r23.nalog.ru</w:t>
            </w:r>
          </w:p>
        </w:tc>
      </w:tr>
    </w:tbl>
    <w:p w:rsidR="00BB777F" w:rsidRDefault="00BB777F" w:rsidP="00936F09">
      <w:pPr>
        <w:ind w:firstLine="708"/>
        <w:jc w:val="both"/>
        <w:rPr>
          <w:sz w:val="28"/>
          <w:szCs w:val="28"/>
        </w:rPr>
      </w:pP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</w:t>
      </w:r>
      <w:r w:rsidRPr="007F5437">
        <w:rPr>
          <w:sz w:val="28"/>
          <w:szCs w:val="28"/>
        </w:rPr>
        <w:t>Информирование заинтересованных лиц о муниципальной услуге осуществляется следующим образом: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индивидуальное информирование;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 xml:space="preserve">публичное информирование. 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Информирование проводится в форме: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устного информирования;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письменного информирования;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размещения информации на официальном сайте</w:t>
      </w:r>
      <w:r>
        <w:rPr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>
        <w:rPr>
          <w:sz w:val="28"/>
          <w:szCs w:val="28"/>
        </w:rPr>
        <w:t xml:space="preserve"> Темрюкского района в сети Интернет, с использованием информационно-</w:t>
      </w:r>
      <w:r w:rsidRPr="0084026F">
        <w:rPr>
          <w:sz w:val="28"/>
          <w:szCs w:val="28"/>
        </w:rPr>
        <w:t>телекоммуникационной</w:t>
      </w:r>
      <w:r>
        <w:rPr>
          <w:sz w:val="28"/>
          <w:szCs w:val="28"/>
        </w:rPr>
        <w:t xml:space="preserve"> сети общего пользования, в том числе посредством Единого портала государственных и муниципальных услуг (функций).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1.3.4. </w:t>
      </w:r>
      <w:r w:rsidRPr="007F5437">
        <w:rPr>
          <w:sz w:val="28"/>
          <w:szCs w:val="28"/>
        </w:rPr>
        <w:t xml:space="preserve">Индивидуальное устное информирование о </w:t>
      </w:r>
      <w:r>
        <w:rPr>
          <w:sz w:val="28"/>
          <w:szCs w:val="28"/>
        </w:rPr>
        <w:t>муниципальной</w:t>
      </w:r>
      <w:r w:rsidRPr="007F5437">
        <w:rPr>
          <w:sz w:val="28"/>
          <w:szCs w:val="28"/>
        </w:rPr>
        <w:t xml:space="preserve"> услуге обеспечивается </w:t>
      </w:r>
      <w:r>
        <w:rPr>
          <w:sz w:val="28"/>
          <w:szCs w:val="28"/>
        </w:rPr>
        <w:t>работниками администрации</w:t>
      </w:r>
      <w:r w:rsidRPr="007F5437">
        <w:rPr>
          <w:sz w:val="28"/>
          <w:szCs w:val="28"/>
        </w:rPr>
        <w:t>, осуществляющими предоставлени</w:t>
      </w:r>
      <w:r>
        <w:rPr>
          <w:sz w:val="28"/>
          <w:szCs w:val="28"/>
        </w:rPr>
        <w:t>е муниципальной услуги (далее –</w:t>
      </w:r>
      <w:r w:rsidRPr="007F5437">
        <w:rPr>
          <w:sz w:val="28"/>
          <w:szCs w:val="28"/>
        </w:rPr>
        <w:t xml:space="preserve"> работники администрации), посредством консультирования лично либо по телефону</w:t>
      </w:r>
      <w:r>
        <w:rPr>
          <w:sz w:val="28"/>
          <w:szCs w:val="28"/>
        </w:rPr>
        <w:t>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Посредством устного консультирования заинтересованным лицам предоставляется информация о: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месте нахождения, справочных телефонах, факсах, Интернет-сайте,  адреса</w:t>
      </w:r>
      <w:r>
        <w:rPr>
          <w:sz w:val="28"/>
          <w:szCs w:val="28"/>
        </w:rPr>
        <w:t>х электронной почты администрации</w:t>
      </w:r>
      <w:r w:rsidRPr="007F5437">
        <w:rPr>
          <w:sz w:val="28"/>
          <w:szCs w:val="28"/>
        </w:rPr>
        <w:t>, о графике личного приема посетителей должностными лицами администрации, работниками администрации</w:t>
      </w:r>
      <w:r>
        <w:rPr>
          <w:sz w:val="28"/>
          <w:szCs w:val="28"/>
        </w:rPr>
        <w:t>,</w:t>
      </w:r>
      <w:r w:rsidRPr="007F5437">
        <w:rPr>
          <w:sz w:val="28"/>
          <w:szCs w:val="28"/>
        </w:rPr>
        <w:t xml:space="preserve"> местах приема письменных обращений, запросов </w:t>
      </w:r>
      <w:r>
        <w:rPr>
          <w:sz w:val="28"/>
          <w:szCs w:val="28"/>
        </w:rPr>
        <w:t xml:space="preserve">                               </w:t>
      </w:r>
      <w:r w:rsidRPr="007F5437">
        <w:rPr>
          <w:sz w:val="28"/>
          <w:szCs w:val="28"/>
        </w:rPr>
        <w:t>о предоставлении муниципальной услуги, местах устного информирования;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перечне документов, необходимых для предоставления муниципальной услуги;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порядке обжалования действий (бездействи</w:t>
      </w:r>
      <w:r>
        <w:rPr>
          <w:sz w:val="28"/>
          <w:szCs w:val="28"/>
        </w:rPr>
        <w:t>й</w:t>
      </w:r>
      <w:r w:rsidRPr="007F5437">
        <w:rPr>
          <w:sz w:val="28"/>
          <w:szCs w:val="28"/>
        </w:rPr>
        <w:t>) и решений, осуществляемых и принимаемых в ходе предоставления муниципальной услуги;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сроках предоставления муниципальной услуги.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 xml:space="preserve">Заявителям дополнительно предоставляется информация о: 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 xml:space="preserve">комплектности (достаточности) представленных документов; 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текущей административной процедуре предоставления муниципальной услуги.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При ус</w:t>
      </w:r>
      <w:r>
        <w:rPr>
          <w:sz w:val="28"/>
          <w:szCs w:val="28"/>
        </w:rPr>
        <w:t>тном информировании по телефону</w:t>
      </w:r>
      <w:r w:rsidRPr="007F5437">
        <w:rPr>
          <w:sz w:val="28"/>
          <w:szCs w:val="28"/>
        </w:rPr>
        <w:t xml:space="preserve"> работник администрации</w:t>
      </w:r>
      <w:r>
        <w:rPr>
          <w:sz w:val="28"/>
          <w:szCs w:val="28"/>
        </w:rPr>
        <w:t xml:space="preserve"> </w:t>
      </w:r>
      <w:r w:rsidRPr="007F5437">
        <w:rPr>
          <w:sz w:val="28"/>
          <w:szCs w:val="28"/>
        </w:rPr>
        <w:t>называет фамилию, имя, отчество, занимаемую должность и наименование структурного подразделения, предлагает гражданину предста</w:t>
      </w:r>
      <w:r>
        <w:rPr>
          <w:sz w:val="28"/>
          <w:szCs w:val="28"/>
        </w:rPr>
        <w:t>виться и изложить суть вопроса.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F5437">
        <w:rPr>
          <w:sz w:val="28"/>
          <w:szCs w:val="28"/>
        </w:rPr>
        <w:t>аботник администрации</w:t>
      </w:r>
      <w:r>
        <w:rPr>
          <w:sz w:val="28"/>
          <w:szCs w:val="28"/>
        </w:rPr>
        <w:t xml:space="preserve"> </w:t>
      </w:r>
      <w:r w:rsidRPr="007F5437">
        <w:rPr>
          <w:sz w:val="28"/>
          <w:szCs w:val="28"/>
        </w:rPr>
        <w:t xml:space="preserve">при общении с заинтересованными лицами </w:t>
      </w:r>
      <w:r w:rsidRPr="00D36FAE">
        <w:rPr>
          <w:sz w:val="28"/>
          <w:szCs w:val="28"/>
        </w:rPr>
        <w:t>(лично или по телефону)</w:t>
      </w:r>
      <w:r w:rsidRPr="007F5437">
        <w:rPr>
          <w:sz w:val="28"/>
          <w:szCs w:val="28"/>
        </w:rPr>
        <w:t xml:space="preserve"> должн</w:t>
      </w:r>
      <w:r>
        <w:rPr>
          <w:sz w:val="28"/>
          <w:szCs w:val="28"/>
        </w:rPr>
        <w:t>ы</w:t>
      </w:r>
      <w:r w:rsidRPr="007F5437">
        <w:rPr>
          <w:sz w:val="28"/>
          <w:szCs w:val="28"/>
        </w:rPr>
        <w:t xml:space="preserve"> относиться к ним корректно и внимательно, соблюдать общепринятые правила поведения и нормы деловой этики, проводить консультирование с использованием официально-делового стиля речи.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Завершая консультирование, работник администрации</w:t>
      </w:r>
      <w:r>
        <w:rPr>
          <w:sz w:val="28"/>
          <w:szCs w:val="28"/>
        </w:rPr>
        <w:t xml:space="preserve"> </w:t>
      </w:r>
      <w:r w:rsidRPr="007F5437">
        <w:rPr>
          <w:sz w:val="28"/>
          <w:szCs w:val="28"/>
        </w:rPr>
        <w:t>кратко подводит итог и при необходимости перечисляет действия, которые следует предпринять лицу, обратившемуся за консультацией.</w:t>
      </w:r>
    </w:p>
    <w:p w:rsidR="00BB777F" w:rsidRPr="00CB4AA4" w:rsidRDefault="00BB777F" w:rsidP="00CB4AA4">
      <w:pPr>
        <w:ind w:firstLine="708"/>
        <w:jc w:val="both"/>
        <w:rPr>
          <w:sz w:val="28"/>
          <w:szCs w:val="28"/>
        </w:rPr>
      </w:pPr>
      <w:r w:rsidRPr="00B43CC4">
        <w:rPr>
          <w:sz w:val="28"/>
          <w:szCs w:val="28"/>
        </w:rPr>
        <w:t>Прием посетителей в помещениях администрации осуществляется работниками администрации в соответствии с графиком работы администрации, указанным в пункте 1.3.1</w:t>
      </w:r>
      <w:r>
        <w:rPr>
          <w:sz w:val="28"/>
          <w:szCs w:val="28"/>
        </w:rPr>
        <w:t xml:space="preserve"> настоящего </w:t>
      </w:r>
      <w:r w:rsidRPr="00B43CC4">
        <w:rPr>
          <w:sz w:val="28"/>
          <w:szCs w:val="28"/>
        </w:rPr>
        <w:t>раздела, при наличии документа, удостоверяющего личность</w:t>
      </w:r>
      <w:r w:rsidRPr="00936F09">
        <w:rPr>
          <w:sz w:val="28"/>
          <w:szCs w:val="28"/>
        </w:rPr>
        <w:t xml:space="preserve">. Прием </w:t>
      </w:r>
      <w:r>
        <w:rPr>
          <w:sz w:val="28"/>
          <w:szCs w:val="28"/>
        </w:rPr>
        <w:t>посетителей администрацией осуществляется</w:t>
      </w:r>
      <w:r w:rsidRPr="00C70AD1">
        <w:rPr>
          <w:sz w:val="28"/>
          <w:szCs w:val="28"/>
        </w:rPr>
        <w:t xml:space="preserve"> по следующему графику: </w:t>
      </w:r>
      <w:r>
        <w:rPr>
          <w:sz w:val="28"/>
          <w:szCs w:val="28"/>
        </w:rPr>
        <w:t>вторник  – ч</w:t>
      </w:r>
      <w:r w:rsidRPr="00CB4AA4">
        <w:rPr>
          <w:sz w:val="28"/>
          <w:szCs w:val="28"/>
        </w:rPr>
        <w:t>етверг 8.0</w:t>
      </w:r>
      <w:r>
        <w:rPr>
          <w:sz w:val="28"/>
          <w:szCs w:val="28"/>
        </w:rPr>
        <w:t>0 – 17.00 (перерыв 12.00-14.00).</w:t>
      </w:r>
    </w:p>
    <w:p w:rsidR="00BB777F" w:rsidRPr="00DE3065" w:rsidRDefault="00BB777F" w:rsidP="00936F09">
      <w:pPr>
        <w:ind w:firstLine="708"/>
        <w:jc w:val="both"/>
        <w:rPr>
          <w:sz w:val="28"/>
          <w:szCs w:val="28"/>
        </w:rPr>
      </w:pPr>
      <w:r w:rsidRPr="00CB4AA4">
        <w:rPr>
          <w:sz w:val="28"/>
          <w:szCs w:val="28"/>
        </w:rPr>
        <w:t xml:space="preserve">Прием посетителей в помещениях </w:t>
      </w:r>
      <w:r>
        <w:rPr>
          <w:sz w:val="28"/>
          <w:szCs w:val="28"/>
        </w:rPr>
        <w:t>МБУ «</w:t>
      </w:r>
      <w:r w:rsidRPr="00CB4AA4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CB4AA4">
        <w:rPr>
          <w:sz w:val="28"/>
          <w:szCs w:val="28"/>
        </w:rPr>
        <w:t xml:space="preserve"> осуществляется специалистами </w:t>
      </w:r>
      <w:r>
        <w:rPr>
          <w:sz w:val="28"/>
          <w:szCs w:val="28"/>
        </w:rPr>
        <w:t>МБУ «</w:t>
      </w:r>
      <w:r w:rsidRPr="00CB4AA4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CB4AA4">
        <w:rPr>
          <w:sz w:val="28"/>
          <w:szCs w:val="28"/>
        </w:rPr>
        <w:t xml:space="preserve"> в соответствии с графиком работы </w:t>
      </w:r>
      <w:r>
        <w:rPr>
          <w:sz w:val="28"/>
          <w:szCs w:val="28"/>
        </w:rPr>
        <w:t>МБУ «</w:t>
      </w:r>
      <w:r w:rsidRPr="00CB4AA4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CB4AA4">
        <w:rPr>
          <w:sz w:val="28"/>
          <w:szCs w:val="28"/>
        </w:rPr>
        <w:t>, указанным в пункте 1.3.2 настоящего раздела, при наличии документа, удостоверяющего личность.</w:t>
      </w:r>
    </w:p>
    <w:p w:rsidR="00BB777F" w:rsidRPr="002D3D85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>Индивидуальное письменное информирование о порядке предоставления муниципальной услуги осуществляется на основании письменного обращения в администрацию путем направления ответа почтовым отправлением</w:t>
      </w:r>
      <w:r>
        <w:rPr>
          <w:sz w:val="28"/>
          <w:szCs w:val="28"/>
        </w:rPr>
        <w:t xml:space="preserve"> или                   по адресу электронной почты (при наличии в заявлении сведений </w:t>
      </w:r>
      <w:r w:rsidRPr="0084026F">
        <w:rPr>
          <w:sz w:val="28"/>
          <w:szCs w:val="28"/>
        </w:rPr>
        <w:t xml:space="preserve">о таком </w:t>
      </w:r>
      <w:r w:rsidRPr="002D3D85">
        <w:rPr>
          <w:sz w:val="28"/>
          <w:szCs w:val="28"/>
        </w:rPr>
        <w:t>адресе).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2D3D85">
        <w:rPr>
          <w:sz w:val="28"/>
          <w:szCs w:val="28"/>
        </w:rPr>
        <w:t>Письменное обращение по вопросам получения информации                              о предоставлении муниципальной услуги надлежит направлять по месту нахождения администрации.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1.3.5.</w:t>
      </w:r>
      <w:r w:rsidRPr="00F3215D">
        <w:rPr>
          <w:color w:val="FFFFFF"/>
          <w:sz w:val="28"/>
          <w:szCs w:val="28"/>
        </w:rPr>
        <w:t>.</w:t>
      </w:r>
      <w:r w:rsidRPr="007F5437">
        <w:rPr>
          <w:sz w:val="28"/>
          <w:szCs w:val="28"/>
        </w:rPr>
        <w:t xml:space="preserve">Публичное информирование о муниципальной услуге осуществляется посредством размещения соответствующей информации </w:t>
      </w:r>
      <w:r>
        <w:rPr>
          <w:sz w:val="28"/>
          <w:szCs w:val="28"/>
        </w:rPr>
        <w:t xml:space="preserve">                   </w:t>
      </w:r>
      <w:r w:rsidRPr="007F5437">
        <w:rPr>
          <w:sz w:val="28"/>
          <w:szCs w:val="28"/>
        </w:rPr>
        <w:t xml:space="preserve">в средствах массовой информации, на официальном сайте </w:t>
      </w:r>
      <w:r>
        <w:rPr>
          <w:sz w:val="28"/>
          <w:szCs w:val="28"/>
        </w:rPr>
        <w:t xml:space="preserve">муниципального образования Темрюкский район </w:t>
      </w:r>
      <w:r w:rsidRPr="007F5437">
        <w:rPr>
          <w:sz w:val="28"/>
          <w:szCs w:val="28"/>
        </w:rPr>
        <w:t>в сети Интернет, на информационных стендах администрации, а также в и</w:t>
      </w:r>
      <w:r>
        <w:rPr>
          <w:sz w:val="28"/>
          <w:szCs w:val="28"/>
        </w:rPr>
        <w:t>нформационном киоске (инфомате), на Едином портале государственных и муниципальных услуг (функций) (</w:t>
      </w:r>
      <w:hyperlink r:id="rId8" w:history="1">
        <w:r w:rsidRPr="007939F0">
          <w:rPr>
            <w:sz w:val="28"/>
            <w:szCs w:val="28"/>
          </w:rPr>
          <w:t>www.gosuslugi.ru</w:t>
        </w:r>
      </w:hyperlink>
      <w:r>
        <w:rPr>
          <w:sz w:val="28"/>
          <w:szCs w:val="28"/>
        </w:rPr>
        <w:t>).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 w:rsidRPr="007F5437">
        <w:rPr>
          <w:sz w:val="28"/>
          <w:szCs w:val="28"/>
        </w:rPr>
        <w:t xml:space="preserve">Средством массовой информации, в котором размещается информация </w:t>
      </w:r>
      <w:r>
        <w:rPr>
          <w:sz w:val="28"/>
          <w:szCs w:val="28"/>
        </w:rPr>
        <w:t xml:space="preserve">            </w:t>
      </w:r>
      <w:r w:rsidRPr="007F5437">
        <w:rPr>
          <w:sz w:val="28"/>
          <w:szCs w:val="28"/>
        </w:rPr>
        <w:t>о муниципальной услу</w:t>
      </w:r>
      <w:r>
        <w:rPr>
          <w:sz w:val="28"/>
          <w:szCs w:val="28"/>
        </w:rPr>
        <w:t>ге, является газета «Тамань» и официальный сайт администрации муниципального образования Темрюкский район.</w:t>
      </w:r>
    </w:p>
    <w:p w:rsidR="00BB777F" w:rsidRPr="007939F0" w:rsidRDefault="00BB777F" w:rsidP="00936F09">
      <w:pPr>
        <w:ind w:firstLine="708"/>
        <w:jc w:val="both"/>
        <w:rPr>
          <w:sz w:val="28"/>
          <w:szCs w:val="28"/>
        </w:rPr>
      </w:pPr>
      <w:r w:rsidRPr="007939F0">
        <w:rPr>
          <w:sz w:val="28"/>
          <w:szCs w:val="28"/>
        </w:rPr>
        <w:t>Информационные стенды администрации оформляются в соответствии</w:t>
      </w:r>
      <w:r>
        <w:rPr>
          <w:sz w:val="28"/>
          <w:szCs w:val="28"/>
        </w:rPr>
        <w:t xml:space="preserve">            </w:t>
      </w:r>
      <w:r w:rsidRPr="007939F0">
        <w:rPr>
          <w:sz w:val="28"/>
          <w:szCs w:val="28"/>
        </w:rPr>
        <w:t xml:space="preserve"> с требованиями, изложенными в пункте 2.13.3 подраздела 2.13 раздела </w:t>
      </w:r>
      <w:r>
        <w:rPr>
          <w:sz w:val="28"/>
          <w:szCs w:val="28"/>
        </w:rPr>
        <w:t xml:space="preserve">                      </w:t>
      </w:r>
      <w:r w:rsidRPr="007939F0">
        <w:rPr>
          <w:sz w:val="28"/>
          <w:szCs w:val="28"/>
        </w:rPr>
        <w:t>2 настоящего административного регламента.</w:t>
      </w:r>
    </w:p>
    <w:p w:rsidR="00BB777F" w:rsidRPr="007939F0" w:rsidRDefault="00BB777F" w:rsidP="00936F09">
      <w:pPr>
        <w:ind w:firstLine="708"/>
        <w:jc w:val="both"/>
        <w:rPr>
          <w:sz w:val="28"/>
          <w:szCs w:val="28"/>
        </w:rPr>
      </w:pPr>
      <w:r w:rsidRPr="007939F0">
        <w:rPr>
          <w:sz w:val="28"/>
          <w:szCs w:val="28"/>
        </w:rPr>
        <w:t xml:space="preserve">Информационный киоск (инфомат) размещается по месту нахождения администрации и </w:t>
      </w:r>
      <w:r>
        <w:rPr>
          <w:sz w:val="28"/>
          <w:szCs w:val="28"/>
        </w:rPr>
        <w:t>МБУ «</w:t>
      </w:r>
      <w:r w:rsidRPr="007939F0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7939F0">
        <w:rPr>
          <w:sz w:val="28"/>
          <w:szCs w:val="28"/>
        </w:rPr>
        <w:t>.</w:t>
      </w:r>
    </w:p>
    <w:p w:rsidR="00BB777F" w:rsidRPr="007F5437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</w:t>
      </w:r>
      <w:r w:rsidRPr="007939F0">
        <w:rPr>
          <w:sz w:val="28"/>
          <w:szCs w:val="28"/>
        </w:rPr>
        <w:t>формирует информационные ресурсы, содержащие в соответствии с законодательством Российской Федерации открытые и общедоступные сведения о порядке выдачи разрешений, принятых решениях о выдаче разрешений (отказе в выдаче разрешений), переоформлении, приостановлении, возобновлении, продлении сроков их действия и аннулировании.</w:t>
      </w:r>
    </w:p>
    <w:p w:rsidR="00BB777F" w:rsidRPr="007939F0" w:rsidRDefault="00BB777F" w:rsidP="008E286C">
      <w:pPr>
        <w:jc w:val="both"/>
        <w:rPr>
          <w:sz w:val="28"/>
          <w:szCs w:val="28"/>
        </w:rPr>
      </w:pPr>
    </w:p>
    <w:p w:rsidR="00BB777F" w:rsidRPr="000D415F" w:rsidRDefault="00BB777F" w:rsidP="00A27749">
      <w:pPr>
        <w:ind w:firstLine="708"/>
        <w:jc w:val="center"/>
        <w:rPr>
          <w:b/>
          <w:bCs/>
          <w:sz w:val="28"/>
          <w:szCs w:val="28"/>
        </w:rPr>
      </w:pPr>
      <w:r w:rsidRPr="000D415F">
        <w:rPr>
          <w:b/>
          <w:bCs/>
          <w:sz w:val="28"/>
          <w:szCs w:val="28"/>
        </w:rPr>
        <w:t>2. Стандарт предоставления муниципальной услуги</w:t>
      </w:r>
    </w:p>
    <w:p w:rsidR="00BB777F" w:rsidRPr="000D415F" w:rsidRDefault="00BB777F" w:rsidP="008E286C">
      <w:pPr>
        <w:rPr>
          <w:sz w:val="28"/>
          <w:szCs w:val="28"/>
        </w:rPr>
      </w:pPr>
    </w:p>
    <w:p w:rsidR="00BB777F" w:rsidRDefault="00BB777F" w:rsidP="007939F0">
      <w:pPr>
        <w:ind w:firstLine="708"/>
        <w:jc w:val="both"/>
        <w:rPr>
          <w:sz w:val="28"/>
          <w:szCs w:val="28"/>
        </w:rPr>
      </w:pPr>
      <w:r w:rsidRPr="00DB1D31">
        <w:rPr>
          <w:sz w:val="28"/>
          <w:szCs w:val="28"/>
        </w:rPr>
        <w:t>2.1.</w:t>
      </w:r>
      <w:r>
        <w:rPr>
          <w:sz w:val="28"/>
          <w:szCs w:val="28"/>
        </w:rPr>
        <w:t xml:space="preserve"> </w:t>
      </w:r>
      <w:r w:rsidRPr="00DB1D31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>м</w:t>
      </w:r>
      <w:r w:rsidRPr="00DB1D31">
        <w:rPr>
          <w:sz w:val="28"/>
          <w:szCs w:val="28"/>
        </w:rPr>
        <w:t>униципальной услуги</w:t>
      </w:r>
      <w:r>
        <w:rPr>
          <w:sz w:val="28"/>
          <w:szCs w:val="28"/>
        </w:rPr>
        <w:t>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«</w:t>
      </w:r>
      <w:r w:rsidRPr="00CB3ACA">
        <w:rPr>
          <w:snapToGrid w:val="0"/>
          <w:color w:val="000000"/>
          <w:sz w:val="28"/>
          <w:szCs w:val="28"/>
        </w:rPr>
        <w:t>Выдача разрешения на право организации розничного рынка</w:t>
      </w:r>
      <w:r>
        <w:rPr>
          <w:snapToGrid w:val="0"/>
          <w:color w:val="000000"/>
          <w:sz w:val="28"/>
          <w:szCs w:val="28"/>
        </w:rPr>
        <w:t xml:space="preserve"> на территории муниципального образования Темрюкский район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>.</w:t>
      </w:r>
    </w:p>
    <w:p w:rsidR="00BB777F" w:rsidRPr="00B16BF1" w:rsidRDefault="00BB777F" w:rsidP="00936F09">
      <w:pPr>
        <w:ind w:firstLine="708"/>
        <w:jc w:val="both"/>
        <w:rPr>
          <w:sz w:val="28"/>
          <w:szCs w:val="28"/>
        </w:rPr>
      </w:pPr>
      <w:r w:rsidRPr="00B16BF1">
        <w:rPr>
          <w:sz w:val="28"/>
          <w:szCs w:val="28"/>
        </w:rPr>
        <w:t>2.2. Наименование органа, предоставляющего муниципальную услугу.</w:t>
      </w:r>
    </w:p>
    <w:p w:rsidR="00BB777F" w:rsidRPr="00B16BF1" w:rsidRDefault="00BB777F" w:rsidP="00936F09">
      <w:pPr>
        <w:ind w:firstLine="708"/>
        <w:jc w:val="both"/>
        <w:rPr>
          <w:sz w:val="28"/>
          <w:szCs w:val="28"/>
        </w:rPr>
      </w:pPr>
      <w:r w:rsidRPr="00B16BF1">
        <w:rPr>
          <w:sz w:val="28"/>
          <w:szCs w:val="28"/>
        </w:rPr>
        <w:t>Муниципальная услуга предоставляется:</w:t>
      </w:r>
    </w:p>
    <w:p w:rsidR="00BB777F" w:rsidRPr="00B16BF1" w:rsidRDefault="00BB777F" w:rsidP="007939F0">
      <w:pPr>
        <w:ind w:firstLine="708"/>
        <w:jc w:val="both"/>
        <w:rPr>
          <w:sz w:val="28"/>
          <w:szCs w:val="28"/>
        </w:rPr>
      </w:pPr>
      <w:r w:rsidRPr="00B16BF1">
        <w:rPr>
          <w:sz w:val="28"/>
          <w:szCs w:val="28"/>
        </w:rPr>
        <w:t>администр</w:t>
      </w:r>
      <w:r>
        <w:rPr>
          <w:sz w:val="28"/>
          <w:szCs w:val="28"/>
        </w:rPr>
        <w:t>ацией Вышестеблиевского сельского поселения</w:t>
      </w:r>
      <w:r w:rsidRPr="00B16BF1">
        <w:rPr>
          <w:sz w:val="28"/>
          <w:szCs w:val="28"/>
        </w:rPr>
        <w:t xml:space="preserve"> Темрюкский район, непосредственно</w:t>
      </w:r>
      <w:r>
        <w:rPr>
          <w:sz w:val="28"/>
          <w:szCs w:val="28"/>
        </w:rPr>
        <w:t xml:space="preserve"> заместителем главы Вышестеблиевского сельского поселения Темрюкского района</w:t>
      </w:r>
      <w:r w:rsidRPr="00B16BF1">
        <w:rPr>
          <w:sz w:val="28"/>
          <w:szCs w:val="28"/>
        </w:rPr>
        <w:t>;</w:t>
      </w:r>
    </w:p>
    <w:p w:rsidR="00BB777F" w:rsidRPr="00936F09" w:rsidRDefault="00BB777F" w:rsidP="007939F0">
      <w:pPr>
        <w:ind w:firstLine="708"/>
        <w:jc w:val="both"/>
        <w:rPr>
          <w:sz w:val="28"/>
          <w:szCs w:val="28"/>
        </w:rPr>
      </w:pPr>
      <w:r w:rsidRPr="00B16BF1">
        <w:rPr>
          <w:sz w:val="28"/>
          <w:szCs w:val="28"/>
        </w:rPr>
        <w:t>МБУ «МФЦ», участвующим в предоставлении услуги.</w:t>
      </w:r>
    </w:p>
    <w:p w:rsidR="00BB777F" w:rsidRDefault="00BB777F" w:rsidP="00793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не вправе требовать                    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организации, за исключением получения услуг, включенных в перечень услуг, которые являются необходимыми                                 и обязательными для предоставления муниципальной услуги, утвержденный нормативным правовым актом представительного органа муниципального образования Темрюкский район.</w:t>
      </w:r>
    </w:p>
    <w:p w:rsidR="00BB777F" w:rsidRPr="00936F09" w:rsidRDefault="00BB777F" w:rsidP="00AC1677">
      <w:pPr>
        <w:ind w:firstLine="708"/>
        <w:jc w:val="both"/>
        <w:rPr>
          <w:sz w:val="28"/>
          <w:szCs w:val="28"/>
        </w:rPr>
      </w:pPr>
      <w:r w:rsidRPr="006E0857">
        <w:rPr>
          <w:sz w:val="28"/>
          <w:szCs w:val="28"/>
        </w:rPr>
        <w:t>Прием запросов заявителей о предо</w:t>
      </w:r>
      <w:r>
        <w:rPr>
          <w:sz w:val="28"/>
          <w:szCs w:val="28"/>
        </w:rPr>
        <w:t xml:space="preserve">ставлении муниципальной услуги </w:t>
      </w:r>
      <w:r w:rsidRPr="006E0857">
        <w:rPr>
          <w:sz w:val="28"/>
          <w:szCs w:val="28"/>
        </w:rPr>
        <w:t xml:space="preserve">и выдача заявителям документов осуществляется </w:t>
      </w:r>
      <w:r>
        <w:rPr>
          <w:sz w:val="28"/>
          <w:szCs w:val="28"/>
        </w:rPr>
        <w:t>МБУ «</w:t>
      </w:r>
      <w:r w:rsidRPr="006E0857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6E0857"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 xml:space="preserve">или </w:t>
      </w:r>
      <w:r>
        <w:rPr>
          <w:sz w:val="28"/>
          <w:szCs w:val="28"/>
        </w:rPr>
        <w:t>администрацией</w:t>
      </w:r>
      <w:r w:rsidRPr="003349E9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 Темрюкского района</w:t>
      </w:r>
      <w:r w:rsidRPr="00936F09">
        <w:rPr>
          <w:sz w:val="28"/>
          <w:szCs w:val="28"/>
        </w:rPr>
        <w:t>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AC167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При предоставлении</w:t>
      </w:r>
      <w:r>
        <w:rPr>
          <w:sz w:val="28"/>
          <w:szCs w:val="28"/>
        </w:rPr>
        <w:t xml:space="preserve"> муниципальной услуги администрация </w:t>
      </w:r>
      <w:r w:rsidRPr="00936F09">
        <w:rPr>
          <w:sz w:val="28"/>
          <w:szCs w:val="28"/>
        </w:rPr>
        <w:t>осуществляет взаимодействие с: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иными структурными подразделениями администрации муниципального образования Темрюкский район;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структурными подразделениями департамента потребительской сферы </w:t>
      </w:r>
      <w:r>
        <w:rPr>
          <w:sz w:val="28"/>
          <w:szCs w:val="28"/>
        </w:rPr>
        <w:t xml:space="preserve">              Краснодарского края</w:t>
      </w:r>
      <w:r w:rsidRPr="00936F09">
        <w:rPr>
          <w:sz w:val="28"/>
          <w:szCs w:val="28"/>
        </w:rPr>
        <w:t>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управлением Росреестра по Краснодарскому краю;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управлением Федеральной налоговой службы по Краснодарскому краю.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2.4</w:t>
      </w:r>
      <w:r>
        <w:rPr>
          <w:sz w:val="28"/>
          <w:szCs w:val="28"/>
        </w:rPr>
        <w:t>.</w:t>
      </w:r>
      <w:r w:rsidRPr="00936F09">
        <w:rPr>
          <w:sz w:val="28"/>
          <w:szCs w:val="28"/>
        </w:rPr>
        <w:t xml:space="preserve"> Результатом предоставления муниципальной услуги является: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Конечным результатом предоставления муниципальной услуги является выдача разрешения на право организации розничного рынка или отказ в выдаче разрешения.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Разрешение выдается на срок, не превышающий 5 лет.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случае если юридическому лицу объект или объекты недвижимости, расположенные на территории, в пределах которой предполагается организовать розничный рынок, принадлежат на праве аренды, срок действия разрешения не может превышать срока действия соответствующего договора (договоров) аренды.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181691">
        <w:rPr>
          <w:sz w:val="28"/>
          <w:szCs w:val="28"/>
        </w:rPr>
        <w:t>2.5.</w:t>
      </w:r>
      <w:r w:rsidRPr="00181691">
        <w:rPr>
          <w:color w:val="FFFFFF"/>
          <w:sz w:val="28"/>
          <w:szCs w:val="28"/>
        </w:rPr>
        <w:t>.</w:t>
      </w:r>
      <w:r w:rsidRPr="00181691">
        <w:rPr>
          <w:sz w:val="28"/>
          <w:szCs w:val="28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субъекта Российской Федерации и нормативными правовыми актами администрации</w:t>
      </w:r>
      <w:r w:rsidRPr="003349E9">
        <w:rPr>
          <w:snapToGrid w:val="0"/>
          <w:color w:val="000000"/>
          <w:sz w:val="28"/>
          <w:szCs w:val="28"/>
        </w:rPr>
        <w:t xml:space="preserve">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 w:rsidRPr="00181691">
        <w:rPr>
          <w:sz w:val="28"/>
          <w:szCs w:val="28"/>
        </w:rPr>
        <w:t xml:space="preserve"> Темрюкский район, сроки выдачи (направления) документов, являющихся результатом предоставления муниципальной услуги.</w:t>
      </w:r>
    </w:p>
    <w:p w:rsidR="00BB777F" w:rsidRPr="00C70AD1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2.5.1. </w:t>
      </w:r>
      <w:r w:rsidRPr="00C70AD1">
        <w:rPr>
          <w:sz w:val="28"/>
          <w:szCs w:val="28"/>
        </w:rPr>
        <w:t>Общий срок предоставления муниципальной услуги.</w:t>
      </w:r>
    </w:p>
    <w:p w:rsidR="00BB777F" w:rsidRPr="00936F09" w:rsidRDefault="00BB777F" w:rsidP="005D509E">
      <w:pPr>
        <w:ind w:firstLine="708"/>
        <w:jc w:val="both"/>
        <w:rPr>
          <w:sz w:val="28"/>
          <w:szCs w:val="28"/>
        </w:rPr>
      </w:pPr>
      <w:r w:rsidRPr="00C70AD1">
        <w:rPr>
          <w:sz w:val="28"/>
          <w:szCs w:val="28"/>
        </w:rPr>
        <w:t>Рассмотрение заявления о предоставлении муниципальной услуги осуществляется в срок, не превышающий 30-ти календарных дней со дня поступления этого заявления. В случаях продления срока действия разрешения или его переоформления, срок рассмотрения этого заявления не может превышать 15-ти календарных дней со дня поступления заявления</w:t>
      </w:r>
      <w:r>
        <w:rPr>
          <w:sz w:val="28"/>
          <w:szCs w:val="28"/>
        </w:rPr>
        <w:t>. В течение указанного срока управление</w:t>
      </w:r>
      <w:r w:rsidRPr="00C70AD1">
        <w:rPr>
          <w:sz w:val="28"/>
          <w:szCs w:val="28"/>
        </w:rPr>
        <w:t xml:space="preserve"> принимает решение о предоставлении разрешения или об отказе в его предоставлении, которое оформляется соответствующим правовым актом.</w:t>
      </w:r>
    </w:p>
    <w:p w:rsidR="00BB777F" w:rsidRPr="00936F09" w:rsidRDefault="00BB777F" w:rsidP="005D509E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Решение о предоставлении разрешения принимается на основании плана</w:t>
      </w:r>
      <w:r>
        <w:rPr>
          <w:sz w:val="28"/>
          <w:szCs w:val="28"/>
        </w:rPr>
        <w:t xml:space="preserve">, указанного в статье 4 </w:t>
      </w:r>
      <w:r w:rsidRPr="00936F09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936F09">
        <w:rPr>
          <w:sz w:val="28"/>
          <w:szCs w:val="28"/>
        </w:rPr>
        <w:t xml:space="preserve"> закон</w:t>
      </w:r>
      <w:bookmarkStart w:id="0" w:name="_GoBack"/>
      <w:bookmarkEnd w:id="0"/>
      <w:r>
        <w:rPr>
          <w:sz w:val="28"/>
          <w:szCs w:val="28"/>
        </w:rPr>
        <w:t>а</w:t>
      </w:r>
      <w:r w:rsidRPr="00936F09">
        <w:rPr>
          <w:sz w:val="28"/>
          <w:szCs w:val="28"/>
        </w:rPr>
        <w:t xml:space="preserve"> от 30 декабря 2006 года № 271-ФЗ «О розничных рынках и о внесении изменений в Трудовой кодекс Российской Федерации»</w:t>
      </w:r>
      <w:r>
        <w:rPr>
          <w:sz w:val="28"/>
          <w:szCs w:val="28"/>
        </w:rPr>
        <w:t>.</w:t>
      </w:r>
      <w:r w:rsidRPr="00936F09">
        <w:rPr>
          <w:sz w:val="28"/>
          <w:szCs w:val="28"/>
        </w:rPr>
        <w:t xml:space="preserve"> Информирование заявителя о принято</w:t>
      </w:r>
      <w:r>
        <w:rPr>
          <w:sz w:val="28"/>
          <w:szCs w:val="28"/>
        </w:rPr>
        <w:t>м решении осуществляется заместителем главы Вышестеблиевского сельского полселения</w:t>
      </w:r>
      <w:r w:rsidRPr="00936F09">
        <w:rPr>
          <w:sz w:val="28"/>
          <w:szCs w:val="28"/>
        </w:rPr>
        <w:t xml:space="preserve"> (при обращении заявителя в администрацию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Темрюкский район) или сотрудниками МБУ «МФЦ» (при обращении заявителя через МБУ «МФЦ») в письменной форме</w:t>
      </w:r>
      <w:r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в срок не позднее дня, следующего за днем принятия ука</w:t>
      </w:r>
      <w:r>
        <w:rPr>
          <w:sz w:val="28"/>
          <w:szCs w:val="28"/>
        </w:rPr>
        <w:t>занного решения.</w:t>
      </w:r>
    </w:p>
    <w:p w:rsidR="00BB777F" w:rsidRPr="00181691" w:rsidRDefault="00BB777F" w:rsidP="005D509E">
      <w:pPr>
        <w:ind w:firstLine="708"/>
        <w:jc w:val="both"/>
        <w:rPr>
          <w:sz w:val="28"/>
          <w:szCs w:val="28"/>
        </w:rPr>
      </w:pPr>
      <w:r w:rsidRPr="00181691">
        <w:rPr>
          <w:sz w:val="28"/>
          <w:szCs w:val="28"/>
        </w:rPr>
        <w:t>2.5.2. Срок приостановления предоставления муниципальной услуги.</w:t>
      </w:r>
    </w:p>
    <w:p w:rsidR="00BB777F" w:rsidRPr="00181691" w:rsidRDefault="00BB777F" w:rsidP="00AC1677">
      <w:pPr>
        <w:ind w:firstLine="708"/>
        <w:jc w:val="both"/>
        <w:rPr>
          <w:sz w:val="28"/>
          <w:szCs w:val="28"/>
        </w:rPr>
      </w:pPr>
      <w:r w:rsidRPr="00181691">
        <w:rPr>
          <w:sz w:val="28"/>
          <w:szCs w:val="28"/>
        </w:rPr>
        <w:t xml:space="preserve">В случае если возможность приостановления предусмотрена законодательством Российской Федерации, субъекта Российской Федерации и нормативными правовыми актами администрации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 w:rsidRPr="00181691">
        <w:rPr>
          <w:sz w:val="28"/>
          <w:szCs w:val="28"/>
        </w:rPr>
        <w:t xml:space="preserve"> Темрюкский район.</w:t>
      </w:r>
    </w:p>
    <w:p w:rsidR="00BB777F" w:rsidRPr="00936F09" w:rsidRDefault="00BB777F" w:rsidP="005D509E">
      <w:pPr>
        <w:ind w:firstLine="708"/>
        <w:jc w:val="both"/>
        <w:rPr>
          <w:sz w:val="28"/>
          <w:szCs w:val="28"/>
        </w:rPr>
      </w:pPr>
      <w:r w:rsidRPr="00181691">
        <w:rPr>
          <w:sz w:val="28"/>
          <w:szCs w:val="28"/>
        </w:rPr>
        <w:t>Информирование заявителя о приостановлении муниципальной услуги ос</w:t>
      </w:r>
      <w:r>
        <w:rPr>
          <w:sz w:val="28"/>
          <w:szCs w:val="28"/>
        </w:rPr>
        <w:t>уществляется управлением</w:t>
      </w:r>
      <w:r w:rsidRPr="00181691">
        <w:rPr>
          <w:sz w:val="28"/>
          <w:szCs w:val="28"/>
        </w:rPr>
        <w:t xml:space="preserve"> (при обращении заявителя</w:t>
      </w:r>
      <w:r w:rsidRPr="00936F09">
        <w:rPr>
          <w:sz w:val="28"/>
          <w:szCs w:val="28"/>
        </w:rPr>
        <w:t xml:space="preserve"> в администрацию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Темрюкский район) или сотрудниками МБУ «МФЦ» (при обращении заявителя через МБУ «МФЦ») в письменной форме</w:t>
      </w:r>
      <w:r>
        <w:rPr>
          <w:sz w:val="28"/>
          <w:szCs w:val="28"/>
        </w:rPr>
        <w:t xml:space="preserve">             </w:t>
      </w:r>
      <w:r w:rsidRPr="00936F09">
        <w:rPr>
          <w:sz w:val="28"/>
          <w:szCs w:val="28"/>
        </w:rPr>
        <w:t xml:space="preserve"> в срок не позднее дня, следующего за дне</w:t>
      </w:r>
      <w:r>
        <w:rPr>
          <w:sz w:val="28"/>
          <w:szCs w:val="28"/>
        </w:rPr>
        <w:t>м принятия указанного решения.</w:t>
      </w:r>
    </w:p>
    <w:p w:rsidR="00BB777F" w:rsidRPr="00936F09" w:rsidRDefault="00BB777F" w:rsidP="005D509E">
      <w:pPr>
        <w:ind w:firstLine="708"/>
        <w:jc w:val="both"/>
        <w:rPr>
          <w:sz w:val="28"/>
          <w:szCs w:val="28"/>
        </w:rPr>
      </w:pPr>
      <w:r w:rsidRPr="00A12283">
        <w:rPr>
          <w:sz w:val="28"/>
          <w:szCs w:val="28"/>
        </w:rPr>
        <w:t>2.5.3.</w:t>
      </w:r>
      <w:r w:rsidRPr="00A12283">
        <w:rPr>
          <w:color w:val="FFFFFF"/>
          <w:sz w:val="28"/>
          <w:szCs w:val="28"/>
        </w:rPr>
        <w:t>.</w:t>
      </w:r>
      <w:r w:rsidRPr="00A12283">
        <w:rPr>
          <w:sz w:val="28"/>
          <w:szCs w:val="28"/>
        </w:rPr>
        <w:t>Сроки выдачи документов, являющихся результатом предоставления муниципальной услуги.</w:t>
      </w:r>
    </w:p>
    <w:p w:rsidR="00BB777F" w:rsidRPr="00936F09" w:rsidRDefault="00BB777F" w:rsidP="005D509E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срок не позднее 3-х дней со дня принятия р</w:t>
      </w:r>
      <w:r>
        <w:rPr>
          <w:sz w:val="28"/>
          <w:szCs w:val="28"/>
        </w:rPr>
        <w:t xml:space="preserve">ешения о выдаче разрешения администрация </w:t>
      </w:r>
      <w:r w:rsidRPr="00936F09">
        <w:rPr>
          <w:sz w:val="28"/>
          <w:szCs w:val="28"/>
        </w:rPr>
        <w:t xml:space="preserve"> (при обращении заявителя в администрацию </w:t>
      </w:r>
      <w:r>
        <w:rPr>
          <w:snapToGrid w:val="0"/>
          <w:color w:val="000000"/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Темрюкский район) или МБУ «МФЦ» </w:t>
      </w:r>
      <w:r>
        <w:rPr>
          <w:sz w:val="28"/>
          <w:szCs w:val="28"/>
        </w:rPr>
        <w:t xml:space="preserve">                    </w:t>
      </w:r>
      <w:r w:rsidRPr="00936F09">
        <w:rPr>
          <w:sz w:val="28"/>
          <w:szCs w:val="28"/>
        </w:rPr>
        <w:t xml:space="preserve">(при обращении заявителя через МБУ «МФЦ») обязаны направить заявителю уведомление, информирующее его о предоставлении муниципальной услуги, </w:t>
      </w:r>
      <w:r>
        <w:rPr>
          <w:sz w:val="28"/>
          <w:szCs w:val="28"/>
        </w:rPr>
        <w:t xml:space="preserve">               </w:t>
      </w:r>
      <w:r w:rsidRPr="00936F09">
        <w:rPr>
          <w:sz w:val="28"/>
          <w:szCs w:val="28"/>
        </w:rPr>
        <w:t xml:space="preserve">а в случае отказа в выдаче разрешения направить уведомление об отказе </w:t>
      </w:r>
      <w:r>
        <w:rPr>
          <w:sz w:val="28"/>
          <w:szCs w:val="28"/>
        </w:rPr>
        <w:t xml:space="preserve">                    </w:t>
      </w:r>
      <w:r w:rsidRPr="00936F09">
        <w:rPr>
          <w:sz w:val="28"/>
          <w:szCs w:val="28"/>
        </w:rPr>
        <w:t>в предоставлении муниципальной услуг, в котором приводится обоснование причин отказа.</w:t>
      </w:r>
    </w:p>
    <w:p w:rsidR="00BB777F" w:rsidRPr="00936F09" w:rsidRDefault="00BB777F" w:rsidP="00AC1677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Дубликат и копии разрешения предоставляются юридическому лицу, получившему разр</w:t>
      </w:r>
      <w:r>
        <w:rPr>
          <w:sz w:val="28"/>
          <w:szCs w:val="28"/>
        </w:rPr>
        <w:t>ешение, управлением</w:t>
      </w:r>
      <w:r w:rsidRPr="00936F09">
        <w:rPr>
          <w:sz w:val="28"/>
          <w:szCs w:val="28"/>
        </w:rPr>
        <w:t xml:space="preserve"> бес</w:t>
      </w:r>
      <w:r>
        <w:rPr>
          <w:sz w:val="28"/>
          <w:szCs w:val="28"/>
        </w:rPr>
        <w:t xml:space="preserve">платно в течение 3 рабочих дней </w:t>
      </w:r>
      <w:r w:rsidRPr="00936F09">
        <w:rPr>
          <w:sz w:val="28"/>
          <w:szCs w:val="28"/>
        </w:rPr>
        <w:t>по письменному заявлению юридического лица.</w:t>
      </w:r>
    </w:p>
    <w:p w:rsidR="00BB777F" w:rsidRPr="000F6900" w:rsidRDefault="00BB777F" w:rsidP="005D509E">
      <w:pPr>
        <w:ind w:firstLine="708"/>
        <w:jc w:val="both"/>
        <w:rPr>
          <w:sz w:val="28"/>
          <w:szCs w:val="28"/>
        </w:rPr>
      </w:pPr>
      <w:r w:rsidRPr="000F6900">
        <w:rPr>
          <w:sz w:val="28"/>
          <w:szCs w:val="28"/>
        </w:rPr>
        <w:t>2.5.4. Сроки информирования о предоставлении муниципальной услуги.</w:t>
      </w:r>
    </w:p>
    <w:p w:rsidR="00BB777F" w:rsidRPr="000F6900" w:rsidRDefault="00BB777F" w:rsidP="00A122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Pr="000F6900">
        <w:rPr>
          <w:sz w:val="28"/>
          <w:szCs w:val="28"/>
        </w:rPr>
        <w:t xml:space="preserve"> в 15-дневный срок со дня принятия решения о выдаче разрешения, переоформлении, приостановлении, возобновлении, продлении срока его действия и аннулировании направляет в департамент потребительской сферы</w:t>
      </w:r>
      <w:r>
        <w:rPr>
          <w:sz w:val="28"/>
          <w:szCs w:val="28"/>
        </w:rPr>
        <w:t xml:space="preserve"> </w:t>
      </w:r>
      <w:r w:rsidRPr="000F6900">
        <w:rPr>
          <w:sz w:val="28"/>
          <w:szCs w:val="28"/>
        </w:rPr>
        <w:t xml:space="preserve">Краснодарского края информацию о выданном разрешении и содержащихся в нем сведениях, состав которых установлен статьей 10 Федеральный закон </w:t>
      </w:r>
      <w:r>
        <w:rPr>
          <w:sz w:val="28"/>
          <w:szCs w:val="28"/>
        </w:rPr>
        <w:t xml:space="preserve">от 30 декабря 2006 года № </w:t>
      </w:r>
      <w:r w:rsidRPr="000F6900">
        <w:rPr>
          <w:sz w:val="28"/>
          <w:szCs w:val="28"/>
        </w:rPr>
        <w:t xml:space="preserve">271-ФЗ </w:t>
      </w:r>
      <w:r>
        <w:rPr>
          <w:sz w:val="28"/>
          <w:szCs w:val="28"/>
        </w:rPr>
        <w:t xml:space="preserve">                       «</w:t>
      </w:r>
      <w:r w:rsidRPr="000F6900">
        <w:rPr>
          <w:sz w:val="28"/>
          <w:szCs w:val="28"/>
        </w:rPr>
        <w:t>О розничных рынках и о внесении изменений в Трудовой кодекс Российской Федерации</w:t>
      </w:r>
      <w:r>
        <w:rPr>
          <w:sz w:val="28"/>
          <w:szCs w:val="28"/>
        </w:rPr>
        <w:t>»</w:t>
      </w:r>
      <w:r w:rsidRPr="000F6900">
        <w:rPr>
          <w:sz w:val="28"/>
          <w:szCs w:val="28"/>
        </w:rPr>
        <w:t>.</w:t>
      </w:r>
    </w:p>
    <w:p w:rsidR="00BB777F" w:rsidRPr="000F6900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Информация о принятом решении подлежит опубликованию </w:t>
      </w:r>
      <w:r>
        <w:rPr>
          <w:sz w:val="28"/>
          <w:szCs w:val="28"/>
        </w:rPr>
        <w:t xml:space="preserve">                              </w:t>
      </w:r>
      <w:r w:rsidRPr="00936F09">
        <w:rPr>
          <w:sz w:val="28"/>
          <w:szCs w:val="28"/>
        </w:rPr>
        <w:t xml:space="preserve">в официальных изданиях </w:t>
      </w:r>
      <w:r w:rsidRPr="000F6900">
        <w:rPr>
          <w:sz w:val="28"/>
          <w:szCs w:val="28"/>
        </w:rPr>
        <w:t xml:space="preserve">муниципального образования Темрюкский район </w:t>
      </w:r>
      <w:r>
        <w:rPr>
          <w:sz w:val="28"/>
          <w:szCs w:val="28"/>
        </w:rPr>
        <w:t xml:space="preserve">                    </w:t>
      </w:r>
      <w:r w:rsidRPr="000F690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0F6900">
        <w:rPr>
          <w:sz w:val="28"/>
          <w:szCs w:val="28"/>
        </w:rPr>
        <w:t>департамента потребительской сфер</w:t>
      </w:r>
      <w:r>
        <w:rPr>
          <w:sz w:val="28"/>
          <w:szCs w:val="28"/>
        </w:rPr>
        <w:t xml:space="preserve">ы </w:t>
      </w:r>
      <w:r w:rsidRPr="000F6900">
        <w:rPr>
          <w:sz w:val="28"/>
          <w:szCs w:val="28"/>
        </w:rPr>
        <w:t>Краснодарского края, на территории которого предполагается организация розничного рынка, а также в информационно-телекоммуни</w:t>
      </w:r>
      <w:r>
        <w:rPr>
          <w:sz w:val="28"/>
          <w:szCs w:val="28"/>
        </w:rPr>
        <w:t xml:space="preserve">кационной сети не позднее </w:t>
      </w:r>
      <w:r w:rsidRPr="000F6900">
        <w:rPr>
          <w:sz w:val="28"/>
          <w:szCs w:val="28"/>
        </w:rPr>
        <w:t>15 рабочих дней со дня принятия указанного решения.</w:t>
      </w:r>
    </w:p>
    <w:p w:rsidR="00BB777F" w:rsidRPr="00A27749" w:rsidRDefault="00BB777F" w:rsidP="00AC1677">
      <w:pPr>
        <w:ind w:firstLine="708"/>
        <w:jc w:val="both"/>
        <w:rPr>
          <w:sz w:val="28"/>
          <w:szCs w:val="28"/>
        </w:rPr>
      </w:pPr>
      <w:r w:rsidRPr="00A27749">
        <w:rPr>
          <w:sz w:val="28"/>
          <w:szCs w:val="28"/>
        </w:rPr>
        <w:t>2</w:t>
      </w:r>
      <w:r>
        <w:rPr>
          <w:sz w:val="28"/>
          <w:szCs w:val="28"/>
        </w:rPr>
        <w:t>.6.</w:t>
      </w:r>
      <w:r w:rsidRPr="00AC1677">
        <w:rPr>
          <w:color w:val="FFFFFF"/>
          <w:sz w:val="28"/>
          <w:szCs w:val="28"/>
        </w:rPr>
        <w:t>.</w:t>
      </w:r>
      <w:r w:rsidRPr="00A27749">
        <w:rPr>
          <w:sz w:val="28"/>
          <w:szCs w:val="28"/>
        </w:rPr>
        <w:t xml:space="preserve">Предоставление муниципальной услуги </w:t>
      </w:r>
      <w:r>
        <w:rPr>
          <w:sz w:val="28"/>
          <w:szCs w:val="28"/>
        </w:rPr>
        <w:t xml:space="preserve">осуществляется </w:t>
      </w:r>
      <w:r w:rsidRPr="00A27749">
        <w:rPr>
          <w:sz w:val="28"/>
          <w:szCs w:val="28"/>
        </w:rPr>
        <w:t>в соответствии с: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A27749">
        <w:rPr>
          <w:sz w:val="28"/>
          <w:szCs w:val="28"/>
        </w:rPr>
        <w:t>Конституцией Российской Федерации, принятой всенародным</w:t>
      </w:r>
      <w:r w:rsidRPr="00936F09">
        <w:rPr>
          <w:sz w:val="28"/>
          <w:szCs w:val="28"/>
        </w:rPr>
        <w:t xml:space="preserve"> голосованием 12 декабря 1993 года (в редакции Законов Российской Федерации от 30 декабря 2008 года № 6-ФЗ и № 7-ФЗ) // «Российская газета»</w:t>
      </w:r>
      <w:r>
        <w:rPr>
          <w:sz w:val="28"/>
          <w:szCs w:val="28"/>
        </w:rPr>
        <w:t>. 2009. № 7;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Федеральным законом от 28 декабря 2009 года № 381-ФЗ «Об основах государственного регулирования торговой деятельности в Российской Федерации», ст. 1, ст. 3 // «Российская газета». 2009. № 5077;</w:t>
      </w:r>
    </w:p>
    <w:p w:rsidR="00BB777F" w:rsidRDefault="00BB777F" w:rsidP="0010686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Федеральный закон от 30 декабря 2006 года № 271-ФЗ «О розничных рынках и о внесении изменений в Трудов</w:t>
      </w:r>
      <w:r>
        <w:rPr>
          <w:sz w:val="28"/>
          <w:szCs w:val="28"/>
        </w:rPr>
        <w:t>ой кодекс Российской Федерации»</w:t>
      </w:r>
    </w:p>
    <w:p w:rsidR="00BB777F" w:rsidRPr="00936F09" w:rsidRDefault="00BB777F" w:rsidP="00106869">
      <w:pPr>
        <w:jc w:val="both"/>
        <w:rPr>
          <w:sz w:val="28"/>
          <w:szCs w:val="28"/>
        </w:rPr>
      </w:pPr>
      <w:r w:rsidRPr="00936F09">
        <w:rPr>
          <w:sz w:val="28"/>
          <w:szCs w:val="28"/>
        </w:rPr>
        <w:t>// «Российская газета». 2007. № 4264;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Федеральный Закон от 6 октября 2003 года № 131-ФЗ «Об общих принципах организации местного самоуправления в Российской Федерации», ст. 14 // «Российская газета». 2003. № 202;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AF20BF">
        <w:rPr>
          <w:sz w:val="28"/>
          <w:szCs w:val="28"/>
        </w:rPr>
        <w:t xml:space="preserve">Указом Президента Российской Федерации от 29 января 1992 года </w:t>
      </w:r>
      <w:r>
        <w:rPr>
          <w:sz w:val="28"/>
          <w:szCs w:val="28"/>
        </w:rPr>
        <w:t xml:space="preserve">                    </w:t>
      </w:r>
      <w:r w:rsidRPr="00AF20BF">
        <w:rPr>
          <w:sz w:val="28"/>
          <w:szCs w:val="28"/>
        </w:rPr>
        <w:t xml:space="preserve">№ 65 «О свободе торговли», ст. 5 // </w:t>
      </w:r>
      <w:r>
        <w:rPr>
          <w:sz w:val="28"/>
          <w:szCs w:val="28"/>
        </w:rPr>
        <w:t>«</w:t>
      </w:r>
      <w:r w:rsidRPr="00AF20BF">
        <w:rPr>
          <w:sz w:val="28"/>
          <w:szCs w:val="28"/>
        </w:rPr>
        <w:t>Российская газета</w:t>
      </w:r>
      <w:r>
        <w:rPr>
          <w:sz w:val="28"/>
          <w:szCs w:val="28"/>
        </w:rPr>
        <w:t>»</w:t>
      </w:r>
      <w:r w:rsidRPr="00AF20BF">
        <w:rPr>
          <w:sz w:val="28"/>
          <w:szCs w:val="28"/>
        </w:rPr>
        <w:t>. 01.02.1992;</w:t>
      </w:r>
    </w:p>
    <w:p w:rsidR="00BB777F" w:rsidRPr="00831779" w:rsidRDefault="00BB777F" w:rsidP="00832FF9">
      <w:pPr>
        <w:ind w:firstLine="708"/>
        <w:jc w:val="both"/>
        <w:rPr>
          <w:color w:val="000000"/>
          <w:sz w:val="28"/>
          <w:szCs w:val="28"/>
        </w:rPr>
      </w:pPr>
      <w:r w:rsidRPr="00831779">
        <w:rPr>
          <w:color w:val="000000"/>
          <w:sz w:val="28"/>
          <w:szCs w:val="28"/>
        </w:rPr>
        <w:t>Постановление главы администрации (губернатора) Краснодарского края</w:t>
      </w:r>
    </w:p>
    <w:p w:rsidR="00BB777F" w:rsidRPr="00831779" w:rsidRDefault="00BB777F" w:rsidP="008317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24 октября 2011 года № </w:t>
      </w:r>
      <w:r w:rsidRPr="00831779">
        <w:rPr>
          <w:color w:val="000000"/>
          <w:sz w:val="28"/>
          <w:szCs w:val="28"/>
        </w:rPr>
        <w:t xml:space="preserve">1245 </w:t>
      </w:r>
      <w:r>
        <w:rPr>
          <w:color w:val="000000"/>
          <w:sz w:val="28"/>
          <w:szCs w:val="28"/>
        </w:rPr>
        <w:t>«</w:t>
      </w:r>
      <w:r w:rsidRPr="00831779">
        <w:rPr>
          <w:color w:val="000000"/>
          <w:sz w:val="28"/>
          <w:szCs w:val="28"/>
        </w:rPr>
        <w:t>О регулировании деятельности розничны</w:t>
      </w:r>
      <w:r>
        <w:rPr>
          <w:color w:val="000000"/>
          <w:sz w:val="28"/>
          <w:szCs w:val="28"/>
        </w:rPr>
        <w:t>х рынков в Краснодарском крае»;</w:t>
      </w:r>
    </w:p>
    <w:p w:rsidR="00BB777F" w:rsidRPr="00C35CC5" w:rsidRDefault="00BB777F" w:rsidP="00936F09">
      <w:pPr>
        <w:ind w:firstLine="708"/>
        <w:jc w:val="both"/>
        <w:rPr>
          <w:sz w:val="28"/>
          <w:szCs w:val="28"/>
        </w:rPr>
      </w:pPr>
      <w:r w:rsidRPr="00C35CC5">
        <w:rPr>
          <w:sz w:val="28"/>
          <w:szCs w:val="28"/>
        </w:rPr>
        <w:t>Постановлением Правительства Российской Федерации от 10 марта 2007 года № 148 «Об утверждении Правил выдачи разрешений на право организации розничного рынка» // «Российская газета». 15.03.2007. № 52;</w:t>
      </w:r>
    </w:p>
    <w:p w:rsidR="00BB777F" w:rsidRPr="00831779" w:rsidRDefault="00BB777F" w:rsidP="00936F09">
      <w:pPr>
        <w:ind w:firstLine="708"/>
        <w:jc w:val="both"/>
        <w:rPr>
          <w:color w:val="000000"/>
          <w:sz w:val="28"/>
          <w:szCs w:val="28"/>
        </w:rPr>
      </w:pPr>
      <w:r w:rsidRPr="00831779">
        <w:rPr>
          <w:color w:val="000000"/>
          <w:sz w:val="28"/>
          <w:szCs w:val="28"/>
        </w:rPr>
        <w:t>Законом Краснодарского края от 1 марта 2011 года № 2195-КЗ                        «Об организации деятельности розничных рынков и ярмарок на территории Краснодарского края» // «Кубанские новости». 05.03.2011 № 35;</w:t>
      </w:r>
    </w:p>
    <w:p w:rsidR="00BB777F" w:rsidRPr="00C35CC5" w:rsidRDefault="00BB777F" w:rsidP="00936F09">
      <w:pPr>
        <w:ind w:firstLine="708"/>
        <w:jc w:val="both"/>
        <w:rPr>
          <w:sz w:val="28"/>
          <w:szCs w:val="28"/>
        </w:rPr>
      </w:pPr>
      <w:r w:rsidRPr="00C35CC5">
        <w:rPr>
          <w:sz w:val="28"/>
          <w:szCs w:val="28"/>
        </w:rPr>
        <w:t xml:space="preserve">Постановлением главы администрации (губернатора) Краснодарского края от 25 апреля 2011 года № 406 «О внесении изменений в постановление главы администрации Краснодарского края от 27 апреля 2007 года № 400 </w:t>
      </w:r>
      <w:r>
        <w:rPr>
          <w:sz w:val="28"/>
          <w:szCs w:val="28"/>
        </w:rPr>
        <w:t xml:space="preserve">                    </w:t>
      </w:r>
      <w:r w:rsidRPr="00C35CC5">
        <w:rPr>
          <w:sz w:val="28"/>
          <w:szCs w:val="28"/>
        </w:rPr>
        <w:t>«Об утверждении плана организации рынков на территории Краснодарского края» // «Кубанские новости». 28.07.2011 № 124;</w:t>
      </w:r>
    </w:p>
    <w:p w:rsidR="00BB777F" w:rsidRDefault="00BB777F" w:rsidP="00106869">
      <w:pPr>
        <w:ind w:firstLine="708"/>
        <w:jc w:val="both"/>
        <w:rPr>
          <w:sz w:val="28"/>
          <w:szCs w:val="28"/>
        </w:rPr>
      </w:pPr>
      <w:r w:rsidRPr="00106869">
        <w:rPr>
          <w:sz w:val="28"/>
          <w:szCs w:val="28"/>
        </w:rPr>
        <w:t xml:space="preserve">Уставом муниципального образования Темрюкский район, № 509                   от 26 апреля 2013 года решение </w:t>
      </w:r>
      <w:r w:rsidRPr="00106869">
        <w:rPr>
          <w:sz w:val="28"/>
          <w:szCs w:val="28"/>
          <w:lang w:val="en-US"/>
        </w:rPr>
        <w:t>L</w:t>
      </w:r>
      <w:r w:rsidRPr="00106869">
        <w:rPr>
          <w:sz w:val="28"/>
          <w:szCs w:val="28"/>
        </w:rPr>
        <w:t xml:space="preserve"> сессии Совета муниципального образования Темрюкский район;</w:t>
      </w:r>
    </w:p>
    <w:p w:rsidR="00BB777F" w:rsidRPr="00106869" w:rsidRDefault="00BB777F" w:rsidP="00106869">
      <w:pPr>
        <w:ind w:firstLine="708"/>
        <w:jc w:val="both"/>
        <w:rPr>
          <w:sz w:val="28"/>
          <w:szCs w:val="28"/>
        </w:rPr>
      </w:pPr>
      <w:r w:rsidRPr="00106869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Вышестеблиевского сельского поселения</w:t>
      </w:r>
      <w:r w:rsidRPr="00106869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Темрюкский район,    № 65 от 07 июля 2015</w:t>
      </w:r>
      <w:r w:rsidRPr="00106869">
        <w:rPr>
          <w:sz w:val="28"/>
          <w:szCs w:val="28"/>
        </w:rPr>
        <w:t xml:space="preserve"> года решение </w:t>
      </w:r>
      <w:r>
        <w:rPr>
          <w:sz w:val="28"/>
          <w:szCs w:val="28"/>
        </w:rPr>
        <w:t>22</w:t>
      </w:r>
      <w:r w:rsidRPr="00106869">
        <w:rPr>
          <w:sz w:val="28"/>
          <w:szCs w:val="28"/>
        </w:rPr>
        <w:t xml:space="preserve"> сессии Совета </w:t>
      </w:r>
      <w:r>
        <w:rPr>
          <w:sz w:val="28"/>
          <w:szCs w:val="28"/>
        </w:rPr>
        <w:t xml:space="preserve">Вышестеблиевского сельского поселения </w:t>
      </w:r>
      <w:r w:rsidRPr="00106869">
        <w:rPr>
          <w:sz w:val="28"/>
          <w:szCs w:val="28"/>
        </w:rPr>
        <w:t>Темрюкский район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Настоящим административным регламентом.</w:t>
      </w:r>
    </w:p>
    <w:p w:rsidR="00BB777F" w:rsidRDefault="00BB777F" w:rsidP="0022724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Исчерпывающий перечень документов, необходимых для получения муниципальной услуги:</w:t>
      </w:r>
    </w:p>
    <w:p w:rsidR="00BB777F" w:rsidRPr="000D38BC" w:rsidRDefault="00BB777F" w:rsidP="0022724F">
      <w:pPr>
        <w:ind w:firstLine="708"/>
        <w:jc w:val="both"/>
        <w:rPr>
          <w:sz w:val="28"/>
          <w:szCs w:val="28"/>
        </w:rPr>
      </w:pPr>
      <w:r w:rsidRPr="000D38BC">
        <w:rPr>
          <w:sz w:val="28"/>
          <w:szCs w:val="28"/>
        </w:rPr>
        <w:t>Для получения разрешения заявитель направля</w:t>
      </w:r>
      <w:r>
        <w:rPr>
          <w:sz w:val="28"/>
          <w:szCs w:val="28"/>
        </w:rPr>
        <w:t xml:space="preserve">ет или представляет в администрацию </w:t>
      </w:r>
      <w:r w:rsidRPr="000D38BC">
        <w:rPr>
          <w:sz w:val="28"/>
          <w:szCs w:val="28"/>
        </w:rPr>
        <w:t xml:space="preserve"> заявление (приложение № 1 к настоящему административному регламенту),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лица, от имени которого подается заявление.</w:t>
      </w:r>
    </w:p>
    <w:p w:rsidR="00BB777F" w:rsidRPr="0022724F" w:rsidRDefault="00BB777F" w:rsidP="0022724F">
      <w:pPr>
        <w:ind w:firstLine="708"/>
        <w:jc w:val="both"/>
        <w:rPr>
          <w:sz w:val="28"/>
          <w:szCs w:val="28"/>
        </w:rPr>
      </w:pPr>
      <w:r w:rsidRPr="000D38BC">
        <w:rPr>
          <w:sz w:val="28"/>
          <w:szCs w:val="28"/>
        </w:rPr>
        <w:t>В заявлении должны быть указаны (образец</w:t>
      </w:r>
      <w:r w:rsidRPr="0022724F">
        <w:rPr>
          <w:sz w:val="28"/>
          <w:szCs w:val="28"/>
        </w:rPr>
        <w:t xml:space="preserve"> заполнения приложение № 2 к настоящему административному регламенту): </w:t>
      </w:r>
    </w:p>
    <w:p w:rsidR="00BB777F" w:rsidRPr="0022724F" w:rsidRDefault="00BB777F" w:rsidP="0022724F">
      <w:pPr>
        <w:ind w:firstLine="708"/>
        <w:jc w:val="both"/>
        <w:rPr>
          <w:sz w:val="28"/>
          <w:szCs w:val="28"/>
        </w:rPr>
      </w:pPr>
      <w:r w:rsidRPr="0022724F">
        <w:rPr>
          <w:sz w:val="28"/>
          <w:szCs w:val="28"/>
        </w:rPr>
        <w:t>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BB777F" w:rsidRPr="0022724F" w:rsidRDefault="00BB777F" w:rsidP="0022724F">
      <w:pPr>
        <w:ind w:firstLine="708"/>
        <w:jc w:val="both"/>
        <w:rPr>
          <w:sz w:val="28"/>
          <w:szCs w:val="28"/>
        </w:rPr>
      </w:pPr>
      <w:r w:rsidRPr="0022724F">
        <w:rPr>
          <w:sz w:val="28"/>
          <w:szCs w:val="28"/>
        </w:rPr>
        <w:t>идентификационный номер налогоплательщика и данные документа о постановке юридического лица на учет в налоговом органе;</w:t>
      </w:r>
    </w:p>
    <w:p w:rsidR="00BB777F" w:rsidRPr="002D3D85" w:rsidRDefault="00BB777F" w:rsidP="000D38BC">
      <w:pPr>
        <w:ind w:firstLine="708"/>
        <w:jc w:val="both"/>
        <w:rPr>
          <w:sz w:val="28"/>
          <w:szCs w:val="28"/>
        </w:rPr>
      </w:pPr>
      <w:r w:rsidRPr="002D3D85">
        <w:rPr>
          <w:sz w:val="28"/>
          <w:szCs w:val="28"/>
        </w:rPr>
        <w:t>тип рынка, который предполагается организовать.</w:t>
      </w:r>
    </w:p>
    <w:p w:rsidR="00BB777F" w:rsidRDefault="00BB777F" w:rsidP="002D3D85">
      <w:pPr>
        <w:ind w:firstLine="708"/>
        <w:jc w:val="both"/>
        <w:rPr>
          <w:sz w:val="28"/>
          <w:szCs w:val="28"/>
        </w:rPr>
      </w:pPr>
      <w:r w:rsidRPr="002D3D85">
        <w:rPr>
          <w:sz w:val="28"/>
          <w:szCs w:val="28"/>
        </w:rPr>
        <w:t>К указанному заявлению прилагается:</w:t>
      </w:r>
    </w:p>
    <w:tbl>
      <w:tblPr>
        <w:tblW w:w="97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78"/>
        <w:gridCol w:w="3263"/>
        <w:gridCol w:w="3464"/>
        <w:gridCol w:w="1559"/>
      </w:tblGrid>
      <w:tr w:rsidR="00BB777F">
        <w:tc>
          <w:tcPr>
            <w:tcW w:w="817" w:type="dxa"/>
            <w:vAlign w:val="center"/>
          </w:tcPr>
          <w:p w:rsidR="00BB777F" w:rsidRPr="00E94A8B" w:rsidRDefault="00BB777F" w:rsidP="0064069E">
            <w:pPr>
              <w:ind w:firstLine="708"/>
            </w:pPr>
            <w:r>
              <w:t>№</w:t>
            </w:r>
            <w:r w:rsidRPr="00E94A8B">
              <w:t>п/п</w:t>
            </w:r>
          </w:p>
        </w:tc>
        <w:tc>
          <w:tcPr>
            <w:tcW w:w="3544" w:type="dxa"/>
            <w:vAlign w:val="center"/>
          </w:tcPr>
          <w:p w:rsidR="00BB777F" w:rsidRPr="00E94A8B" w:rsidRDefault="00BB777F" w:rsidP="0064069E">
            <w:pPr>
              <w:jc w:val="center"/>
            </w:pPr>
            <w:r w:rsidRPr="00E94A8B">
              <w:t>Наименование документа</w:t>
            </w:r>
          </w:p>
        </w:tc>
        <w:tc>
          <w:tcPr>
            <w:tcW w:w="3827" w:type="dxa"/>
            <w:vAlign w:val="center"/>
          </w:tcPr>
          <w:p w:rsidR="00BB777F" w:rsidRPr="00E94A8B" w:rsidRDefault="00BB777F" w:rsidP="0064069E">
            <w:pPr>
              <w:jc w:val="center"/>
            </w:pPr>
            <w:r>
              <w:t xml:space="preserve">Тип документа (оригинал, </w:t>
            </w:r>
            <w:r w:rsidRPr="00E94A8B">
              <w:t>копия)</w:t>
            </w:r>
          </w:p>
        </w:tc>
        <w:tc>
          <w:tcPr>
            <w:tcW w:w="1576" w:type="dxa"/>
            <w:vAlign w:val="center"/>
          </w:tcPr>
          <w:p w:rsidR="00BB777F" w:rsidRPr="00E94A8B" w:rsidRDefault="00BB777F" w:rsidP="0064069E">
            <w:pPr>
              <w:jc w:val="center"/>
            </w:pPr>
            <w:r w:rsidRPr="00E94A8B">
              <w:t>Примечание</w:t>
            </w:r>
          </w:p>
        </w:tc>
      </w:tr>
      <w:tr w:rsidR="00BB777F">
        <w:tc>
          <w:tcPr>
            <w:tcW w:w="81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2</w:t>
            </w:r>
          </w:p>
        </w:tc>
        <w:tc>
          <w:tcPr>
            <w:tcW w:w="382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3</w:t>
            </w:r>
          </w:p>
        </w:tc>
        <w:tc>
          <w:tcPr>
            <w:tcW w:w="1576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4</w:t>
            </w:r>
          </w:p>
        </w:tc>
      </w:tr>
      <w:tr w:rsidR="00BB777F">
        <w:tc>
          <w:tcPr>
            <w:tcW w:w="9764" w:type="dxa"/>
            <w:gridSpan w:val="4"/>
            <w:vAlign w:val="center"/>
          </w:tcPr>
          <w:p w:rsidR="00BB777F" w:rsidRPr="008E286C" w:rsidRDefault="00BB777F" w:rsidP="0064069E">
            <w:pPr>
              <w:jc w:val="center"/>
            </w:pPr>
            <w:r w:rsidRPr="008E286C">
              <w:t>Документы, предоставляемые заявителем</w:t>
            </w:r>
          </w:p>
        </w:tc>
      </w:tr>
      <w:tr w:rsidR="00BB777F">
        <w:tc>
          <w:tcPr>
            <w:tcW w:w="81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BB777F" w:rsidRPr="008E286C" w:rsidRDefault="00BB777F" w:rsidP="006E7A87">
            <w:r w:rsidRPr="008E286C">
              <w:t>Учредительные документы</w:t>
            </w:r>
          </w:p>
        </w:tc>
        <w:tc>
          <w:tcPr>
            <w:tcW w:w="3827" w:type="dxa"/>
            <w:vAlign w:val="center"/>
          </w:tcPr>
          <w:p w:rsidR="00BB777F" w:rsidRPr="008E286C" w:rsidRDefault="00BB777F" w:rsidP="006E7A87">
            <w:r w:rsidRPr="008E286C">
              <w:t>Копии (оригиналы учредительных документов в том случае, если верность копий не удостоверена нотариально)</w:t>
            </w:r>
          </w:p>
        </w:tc>
        <w:tc>
          <w:tcPr>
            <w:tcW w:w="1576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-</w:t>
            </w:r>
          </w:p>
        </w:tc>
      </w:tr>
      <w:tr w:rsidR="00BB777F">
        <w:tc>
          <w:tcPr>
            <w:tcW w:w="817" w:type="dxa"/>
            <w:vAlign w:val="center"/>
          </w:tcPr>
          <w:p w:rsidR="00BB777F" w:rsidRDefault="00BB777F" w:rsidP="0064069E">
            <w:pPr>
              <w:jc w:val="center"/>
            </w:pPr>
            <w:r>
              <w:t>1</w:t>
            </w:r>
          </w:p>
        </w:tc>
        <w:tc>
          <w:tcPr>
            <w:tcW w:w="3544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2</w:t>
            </w:r>
          </w:p>
        </w:tc>
        <w:tc>
          <w:tcPr>
            <w:tcW w:w="382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3</w:t>
            </w:r>
          </w:p>
        </w:tc>
        <w:tc>
          <w:tcPr>
            <w:tcW w:w="1576" w:type="dxa"/>
            <w:vAlign w:val="center"/>
          </w:tcPr>
          <w:p w:rsidR="00BB777F" w:rsidRDefault="00BB777F" w:rsidP="0064069E">
            <w:pPr>
              <w:jc w:val="center"/>
            </w:pPr>
            <w:r>
              <w:t>4</w:t>
            </w:r>
          </w:p>
        </w:tc>
      </w:tr>
      <w:tr w:rsidR="00BB777F">
        <w:tc>
          <w:tcPr>
            <w:tcW w:w="9764" w:type="dxa"/>
            <w:gridSpan w:val="4"/>
            <w:vAlign w:val="center"/>
          </w:tcPr>
          <w:p w:rsidR="00BB777F" w:rsidRPr="008E286C" w:rsidRDefault="00BB777F" w:rsidP="0064069E">
            <w:pPr>
              <w:jc w:val="center"/>
            </w:pPr>
            <w:r w:rsidRPr="006E7A87">
              <w:t xml:space="preserve">Документы, запрашиваемые </w:t>
            </w:r>
            <w:r>
              <w:t>управлением</w:t>
            </w:r>
          </w:p>
        </w:tc>
      </w:tr>
      <w:tr w:rsidR="00BB777F">
        <w:tc>
          <w:tcPr>
            <w:tcW w:w="81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BB777F" w:rsidRPr="00E94A8B" w:rsidRDefault="00BB777F" w:rsidP="00C907DF">
            <w:r>
              <w:t>Документы, подтверждающие</w:t>
            </w:r>
            <w:r w:rsidRPr="001679C2">
              <w:t xml:space="preserve"> право на объект или объекты недвижимости, расположенные на территории, в пределах которой пр</w:t>
            </w:r>
            <w:r>
              <w:t>едполагается организовать рынок</w:t>
            </w:r>
            <w:r w:rsidRPr="00E94A8B">
              <w:t xml:space="preserve"> </w:t>
            </w:r>
          </w:p>
        </w:tc>
        <w:tc>
          <w:tcPr>
            <w:tcW w:w="3827" w:type="dxa"/>
          </w:tcPr>
          <w:p w:rsidR="00BB777F" w:rsidRPr="00E94A8B" w:rsidRDefault="00BB777F" w:rsidP="00C907DF">
            <w:r w:rsidRPr="001679C2">
              <w:t>Удостоверенная</w:t>
            </w:r>
            <w:r>
              <w:t xml:space="preserve"> копия</w:t>
            </w:r>
          </w:p>
        </w:tc>
        <w:tc>
          <w:tcPr>
            <w:tcW w:w="1576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-</w:t>
            </w:r>
          </w:p>
        </w:tc>
      </w:tr>
      <w:tr w:rsidR="00BB777F">
        <w:tc>
          <w:tcPr>
            <w:tcW w:w="817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BB777F" w:rsidRPr="00E94A8B" w:rsidRDefault="00BB777F" w:rsidP="0064069E">
            <w:pPr>
              <w:jc w:val="both"/>
            </w:pPr>
            <w:r w:rsidRPr="00E94A8B">
              <w:t xml:space="preserve">Выписка из Единого государственного реестра </w:t>
            </w:r>
            <w:r w:rsidRPr="001679C2">
              <w:t>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      </w:r>
          </w:p>
        </w:tc>
        <w:tc>
          <w:tcPr>
            <w:tcW w:w="3827" w:type="dxa"/>
          </w:tcPr>
          <w:p w:rsidR="00BB777F" w:rsidRPr="00E94A8B" w:rsidRDefault="00BB777F" w:rsidP="00C907DF">
            <w:r w:rsidRPr="00E94A8B">
              <w:t xml:space="preserve">Оригинал или удостоверенная копия </w:t>
            </w:r>
          </w:p>
        </w:tc>
        <w:tc>
          <w:tcPr>
            <w:tcW w:w="1576" w:type="dxa"/>
            <w:vAlign w:val="center"/>
          </w:tcPr>
          <w:p w:rsidR="00BB777F" w:rsidRPr="008E286C" w:rsidRDefault="00BB777F" w:rsidP="0064069E">
            <w:pPr>
              <w:jc w:val="center"/>
            </w:pPr>
            <w:r>
              <w:t>-</w:t>
            </w:r>
          </w:p>
        </w:tc>
      </w:tr>
    </w:tbl>
    <w:p w:rsidR="00BB777F" w:rsidRDefault="00BB777F" w:rsidP="001679C2">
      <w:pPr>
        <w:jc w:val="both"/>
        <w:rPr>
          <w:sz w:val="28"/>
          <w:szCs w:val="28"/>
        </w:rPr>
      </w:pP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Документы, указанные в подпунктах 1 и 2 представляются заявителем самостоятельно.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Документы</w:t>
      </w:r>
      <w:r>
        <w:rPr>
          <w:sz w:val="28"/>
          <w:szCs w:val="28"/>
        </w:rPr>
        <w:t>,</w:t>
      </w:r>
      <w:r w:rsidRPr="00936F09">
        <w:rPr>
          <w:sz w:val="28"/>
          <w:szCs w:val="28"/>
        </w:rPr>
        <w:t xml:space="preserve"> указанные в </w:t>
      </w:r>
      <w:r>
        <w:rPr>
          <w:sz w:val="28"/>
          <w:szCs w:val="28"/>
        </w:rPr>
        <w:t>подпункте</w:t>
      </w:r>
      <w:r w:rsidRPr="00936F09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запрашиваются управлением</w:t>
      </w:r>
      <w:r w:rsidRPr="00936F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936F09">
        <w:rPr>
          <w:sz w:val="28"/>
          <w:szCs w:val="28"/>
        </w:rPr>
        <w:t xml:space="preserve">в государственных органах, органах местного самоуправления </w:t>
      </w:r>
      <w:r>
        <w:rPr>
          <w:sz w:val="28"/>
          <w:szCs w:val="28"/>
        </w:rPr>
        <w:t xml:space="preserve">                                    </w:t>
      </w:r>
      <w:r w:rsidRPr="00936F09">
        <w:rPr>
          <w:sz w:val="28"/>
          <w:szCs w:val="28"/>
        </w:rPr>
        <w:t>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они не были представлены заявителем самостоятельно.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Заявитель вправе по собственной инициативе представить документы, представленные в рамках межведомственного взаимодействия, непредставление заявителем указанных документов не является основанием для отказа заявителю в предоставлении услуги.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случае если для выявления оснований для предоставления муниципальной услуги необходимо получение дополнительной инфо</w:t>
      </w:r>
      <w:r>
        <w:rPr>
          <w:sz w:val="28"/>
          <w:szCs w:val="28"/>
        </w:rPr>
        <w:t>рмации, управлением</w:t>
      </w:r>
      <w:r w:rsidRPr="00936F09">
        <w:rPr>
          <w:sz w:val="28"/>
          <w:szCs w:val="28"/>
        </w:rPr>
        <w:t xml:space="preserve"> подготавливаются запросы в уполномоченные о</w:t>
      </w:r>
      <w:r>
        <w:rPr>
          <w:sz w:val="28"/>
          <w:szCs w:val="28"/>
        </w:rPr>
        <w:t>рганы, учреждения, организации.</w:t>
      </w:r>
    </w:p>
    <w:p w:rsidR="00BB777F" w:rsidRPr="00936F09" w:rsidRDefault="00BB777F" w:rsidP="00AC1677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По результатам рассмотр</w:t>
      </w:r>
      <w:r>
        <w:rPr>
          <w:sz w:val="28"/>
          <w:szCs w:val="28"/>
        </w:rPr>
        <w:t xml:space="preserve">ения информации, представленной </w:t>
      </w:r>
      <w:r w:rsidRPr="00936F09">
        <w:rPr>
          <w:sz w:val="28"/>
          <w:szCs w:val="28"/>
        </w:rPr>
        <w:t>по межведомственным запросам и запросам, направленным с целью получения дополнительной информации, при наличии предусмотренн</w:t>
      </w:r>
      <w:r>
        <w:rPr>
          <w:sz w:val="28"/>
          <w:szCs w:val="28"/>
        </w:rPr>
        <w:t xml:space="preserve">ых законодательством оснований </w:t>
      </w:r>
      <w:r w:rsidRPr="00936F09">
        <w:rPr>
          <w:sz w:val="28"/>
          <w:szCs w:val="28"/>
        </w:rPr>
        <w:t>принимается решение о предоставлении муниципальной услуги или об отказе в предоставлении муниципальной услуги.</w:t>
      </w:r>
    </w:p>
    <w:p w:rsidR="00BB777F" w:rsidRPr="001B790B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2.7.1.</w:t>
      </w:r>
      <w:r w:rsidRPr="001B790B">
        <w:rPr>
          <w:sz w:val="28"/>
          <w:szCs w:val="28"/>
        </w:rPr>
        <w:t xml:space="preserve"> От з</w:t>
      </w:r>
      <w:r>
        <w:rPr>
          <w:sz w:val="28"/>
          <w:szCs w:val="28"/>
        </w:rPr>
        <w:t>аявителя запрещается требовать:</w:t>
      </w:r>
    </w:p>
    <w:p w:rsidR="00BB777F" w:rsidRPr="001B790B" w:rsidRDefault="00BB777F" w:rsidP="00936F09">
      <w:pPr>
        <w:ind w:firstLine="708"/>
        <w:jc w:val="both"/>
        <w:rPr>
          <w:sz w:val="28"/>
          <w:szCs w:val="28"/>
        </w:rPr>
      </w:pPr>
      <w:r w:rsidRPr="001B790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для предоставления муниципальной услуги;</w:t>
      </w:r>
    </w:p>
    <w:p w:rsidR="00BB777F" w:rsidRPr="001B790B" w:rsidRDefault="00BB777F" w:rsidP="00936F09">
      <w:pPr>
        <w:ind w:firstLine="708"/>
        <w:jc w:val="both"/>
        <w:rPr>
          <w:sz w:val="28"/>
          <w:szCs w:val="28"/>
        </w:rPr>
      </w:pPr>
      <w:r w:rsidRPr="001B790B">
        <w:rPr>
          <w:sz w:val="28"/>
          <w:szCs w:val="28"/>
        </w:rPr>
        <w:t xml:space="preserve">представления документов и информации, которые в соответствии </w:t>
      </w:r>
      <w:r>
        <w:rPr>
          <w:sz w:val="28"/>
          <w:szCs w:val="28"/>
        </w:rPr>
        <w:t xml:space="preserve">                   </w:t>
      </w:r>
      <w:r w:rsidRPr="001B790B">
        <w:rPr>
          <w:sz w:val="28"/>
          <w:szCs w:val="28"/>
        </w:rPr>
        <w:t xml:space="preserve">с нормативными правовыми актами Российской Федерации, нормативными правовыми актами Краснодарского края и муниципальными правовыми актами </w:t>
      </w:r>
      <w:r>
        <w:rPr>
          <w:sz w:val="28"/>
          <w:szCs w:val="28"/>
        </w:rPr>
        <w:t>Вышестеблиевского сельского поселения</w:t>
      </w:r>
      <w:r w:rsidRPr="00106869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Темрюкский район</w:t>
      </w:r>
      <w:r w:rsidRPr="001B790B">
        <w:rPr>
          <w:sz w:val="28"/>
          <w:szCs w:val="28"/>
        </w:rPr>
        <w:t xml:space="preserve"> находятся в распоряжении государственных органов, представляющих государственную услугу, иных государственных органов, органов местного самоуправления муниципального образования </w:t>
      </w:r>
      <w:r>
        <w:rPr>
          <w:sz w:val="28"/>
          <w:szCs w:val="28"/>
        </w:rPr>
        <w:t>Темрюкский район</w:t>
      </w:r>
      <w:r w:rsidRPr="001B790B">
        <w:rPr>
          <w:sz w:val="28"/>
          <w:szCs w:val="28"/>
        </w:rPr>
        <w:t xml:space="preserve"> и (или) подведомст</w:t>
      </w:r>
      <w:r>
        <w:rPr>
          <w:sz w:val="28"/>
          <w:szCs w:val="28"/>
        </w:rPr>
        <w:t xml:space="preserve">венным государственным органам </w:t>
      </w:r>
      <w:r w:rsidRPr="001B790B">
        <w:rPr>
          <w:sz w:val="28"/>
          <w:szCs w:val="28"/>
        </w:rPr>
        <w:t xml:space="preserve">и органам местного самоуправления муниципального образования </w:t>
      </w:r>
      <w:r>
        <w:rPr>
          <w:sz w:val="28"/>
          <w:szCs w:val="28"/>
        </w:rPr>
        <w:t>Темрюкский район</w:t>
      </w:r>
      <w:r w:rsidRPr="001B790B">
        <w:rPr>
          <w:sz w:val="28"/>
          <w:szCs w:val="28"/>
        </w:rPr>
        <w:t xml:space="preserve"> организаций, участвующих в предоставлении государственных и муниципальных услуг, за исключением документов, указанных в части 6 статьи 7 Федерального закона от 27</w:t>
      </w:r>
      <w:r>
        <w:rPr>
          <w:sz w:val="28"/>
          <w:szCs w:val="28"/>
        </w:rPr>
        <w:t xml:space="preserve"> июля </w:t>
      </w:r>
      <w:r w:rsidRPr="001B790B">
        <w:rPr>
          <w:sz w:val="28"/>
          <w:szCs w:val="28"/>
        </w:rPr>
        <w:t>2010</w:t>
      </w:r>
      <w:r>
        <w:rPr>
          <w:sz w:val="28"/>
          <w:szCs w:val="28"/>
        </w:rPr>
        <w:t xml:space="preserve"> года                    </w:t>
      </w:r>
      <w:r w:rsidRPr="001B790B">
        <w:rPr>
          <w:sz w:val="28"/>
          <w:szCs w:val="28"/>
        </w:rPr>
        <w:t xml:space="preserve">№ 210-ФЗ «Об организации предоставления государственных </w:t>
      </w:r>
      <w:r>
        <w:rPr>
          <w:sz w:val="28"/>
          <w:szCs w:val="28"/>
        </w:rPr>
        <w:t xml:space="preserve">                                      </w:t>
      </w:r>
      <w:r w:rsidRPr="001B790B">
        <w:rPr>
          <w:sz w:val="28"/>
          <w:szCs w:val="28"/>
        </w:rPr>
        <w:t>и муниципальных услуг».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2.8</w:t>
      </w:r>
      <w:r>
        <w:rPr>
          <w:sz w:val="28"/>
          <w:szCs w:val="28"/>
        </w:rPr>
        <w:t>.</w:t>
      </w:r>
      <w:r w:rsidRPr="00AC167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>В приеме документов может быть от</w:t>
      </w:r>
      <w:r>
        <w:rPr>
          <w:sz w:val="28"/>
          <w:szCs w:val="28"/>
        </w:rPr>
        <w:t>казано на следующих основаниях: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57A0B">
        <w:rPr>
          <w:sz w:val="28"/>
          <w:szCs w:val="28"/>
        </w:rPr>
        <w:t>бращение за получением муниципал</w:t>
      </w:r>
      <w:r>
        <w:rPr>
          <w:sz w:val="28"/>
          <w:szCs w:val="28"/>
        </w:rPr>
        <w:t>ьной услуги ненадлежащего лица; п</w:t>
      </w:r>
      <w:r w:rsidRPr="00057A0B">
        <w:rPr>
          <w:sz w:val="28"/>
          <w:szCs w:val="28"/>
        </w:rPr>
        <w:t>одача заявления о выдаче разрешения с наруш</w:t>
      </w:r>
      <w:r>
        <w:rPr>
          <w:sz w:val="28"/>
          <w:szCs w:val="28"/>
        </w:rPr>
        <w:t>ением установленных требований;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57A0B">
        <w:rPr>
          <w:sz w:val="28"/>
          <w:szCs w:val="28"/>
        </w:rPr>
        <w:t>тсутствие одного из до</w:t>
      </w:r>
      <w:r>
        <w:rPr>
          <w:sz w:val="28"/>
          <w:szCs w:val="28"/>
        </w:rPr>
        <w:t>кументов, указанных в пункте 2.7</w:t>
      </w:r>
      <w:r w:rsidRPr="00057A0B">
        <w:rPr>
          <w:sz w:val="28"/>
          <w:szCs w:val="28"/>
        </w:rPr>
        <w:t xml:space="preserve"> настоящего административного регламента, кроме тех документов, которые могут быть предоставлены органами и организациями, участвующими в процессе оказания муниципальной услуги; 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57A0B">
        <w:rPr>
          <w:sz w:val="28"/>
          <w:szCs w:val="28"/>
        </w:rPr>
        <w:t>есоответствие хотя бы одного из до</w:t>
      </w:r>
      <w:r>
        <w:rPr>
          <w:sz w:val="28"/>
          <w:szCs w:val="28"/>
        </w:rPr>
        <w:t>кументов, указанных в пункте                 2.7</w:t>
      </w:r>
      <w:r w:rsidRPr="00057A0B">
        <w:rPr>
          <w:sz w:val="28"/>
          <w:szCs w:val="28"/>
        </w:rPr>
        <w:t xml:space="preserve"> настоящего административного регламента, по форме или содержанию требованиям действующего законодательства, а также содержание в документе неоговоренных приписок и исправлений, кроме случаев, когда допущенные нарушения могут быть устранены органами и организациями, участвующими</w:t>
      </w:r>
      <w:r>
        <w:rPr>
          <w:sz w:val="28"/>
          <w:szCs w:val="28"/>
        </w:rPr>
        <w:t xml:space="preserve">           </w:t>
      </w:r>
      <w:r w:rsidRPr="00057A0B">
        <w:rPr>
          <w:sz w:val="28"/>
          <w:szCs w:val="28"/>
        </w:rPr>
        <w:t xml:space="preserve"> в процессе оказания муниципальной услуги.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B23D51">
        <w:rPr>
          <w:sz w:val="28"/>
          <w:szCs w:val="28"/>
        </w:rPr>
        <w:t xml:space="preserve">Отказ в </w:t>
      </w:r>
      <w:r>
        <w:rPr>
          <w:sz w:val="28"/>
          <w:szCs w:val="28"/>
        </w:rPr>
        <w:t xml:space="preserve">приеме документов, необходимых для предоставления </w:t>
      </w:r>
      <w:r w:rsidRPr="00B23D51">
        <w:rPr>
          <w:sz w:val="28"/>
          <w:szCs w:val="28"/>
        </w:rPr>
        <w:t>муниципальной услуги не препятствует</w:t>
      </w:r>
      <w:r>
        <w:rPr>
          <w:sz w:val="28"/>
          <w:szCs w:val="28"/>
        </w:rPr>
        <w:t xml:space="preserve"> </w:t>
      </w:r>
      <w:r w:rsidRPr="00B23D51">
        <w:rPr>
          <w:sz w:val="28"/>
          <w:szCs w:val="28"/>
        </w:rPr>
        <w:t>повторному обращению, после устранения причины, послужившей основанием для отказа.</w:t>
      </w:r>
    </w:p>
    <w:p w:rsidR="00BB777F" w:rsidRPr="001B790B" w:rsidRDefault="00BB777F" w:rsidP="00936F09">
      <w:pPr>
        <w:ind w:firstLine="708"/>
        <w:jc w:val="both"/>
        <w:rPr>
          <w:sz w:val="28"/>
          <w:szCs w:val="28"/>
        </w:rPr>
      </w:pPr>
      <w:r w:rsidRPr="001B790B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BB777F" w:rsidRDefault="00BB777F" w:rsidP="000D415F">
      <w:pPr>
        <w:ind w:firstLine="708"/>
        <w:jc w:val="both"/>
        <w:rPr>
          <w:sz w:val="28"/>
          <w:szCs w:val="28"/>
        </w:rPr>
      </w:pPr>
      <w:r w:rsidRPr="001B790B">
        <w:rPr>
          <w:sz w:val="28"/>
          <w:szCs w:val="28"/>
        </w:rPr>
        <w:t xml:space="preserve">Заявитель информируется о наличии оснований для отказа в приёме документов, при этом заявителю должно быть </w:t>
      </w:r>
      <w:r>
        <w:rPr>
          <w:sz w:val="28"/>
          <w:szCs w:val="28"/>
        </w:rPr>
        <w:t xml:space="preserve">предложено обратиться </w:t>
      </w:r>
      <w:r w:rsidRPr="001B790B">
        <w:rPr>
          <w:sz w:val="28"/>
          <w:szCs w:val="28"/>
        </w:rPr>
        <w:t>с обращением на имя руководителя органа, уполномоченного</w:t>
      </w:r>
      <w:r>
        <w:rPr>
          <w:sz w:val="28"/>
          <w:szCs w:val="28"/>
        </w:rPr>
        <w:t xml:space="preserve"> </w:t>
      </w:r>
      <w:r w:rsidRPr="001B790B">
        <w:rPr>
          <w:sz w:val="28"/>
          <w:szCs w:val="28"/>
        </w:rPr>
        <w:t>на предоставление муниципальной услуги</w:t>
      </w:r>
      <w:r>
        <w:rPr>
          <w:sz w:val="28"/>
          <w:szCs w:val="28"/>
        </w:rPr>
        <w:t>.</w:t>
      </w:r>
    </w:p>
    <w:p w:rsidR="00BB777F" w:rsidRPr="000D415F" w:rsidRDefault="00BB777F" w:rsidP="00936F09">
      <w:pPr>
        <w:ind w:firstLine="708"/>
        <w:jc w:val="both"/>
        <w:rPr>
          <w:sz w:val="28"/>
          <w:szCs w:val="28"/>
        </w:rPr>
      </w:pPr>
      <w:r w:rsidRPr="000D415F">
        <w:rPr>
          <w:sz w:val="28"/>
          <w:szCs w:val="28"/>
        </w:rPr>
        <w:t>2.9. Исчерпывающий Перечень оснований для отказа в предоставлении муниципальной услуги.</w:t>
      </w:r>
    </w:p>
    <w:p w:rsidR="00BB777F" w:rsidRPr="000D415F" w:rsidRDefault="00BB777F" w:rsidP="000D415F">
      <w:pPr>
        <w:ind w:firstLine="708"/>
        <w:jc w:val="both"/>
        <w:rPr>
          <w:sz w:val="28"/>
          <w:szCs w:val="28"/>
        </w:rPr>
      </w:pPr>
      <w:r w:rsidRPr="000D415F">
        <w:rPr>
          <w:sz w:val="28"/>
          <w:szCs w:val="28"/>
        </w:rPr>
        <w:t>2.9.1.</w:t>
      </w:r>
      <w:r w:rsidRPr="000D415F">
        <w:rPr>
          <w:color w:val="FFFFFF"/>
          <w:sz w:val="28"/>
          <w:szCs w:val="28"/>
        </w:rPr>
        <w:t>.</w:t>
      </w:r>
      <w:r w:rsidRPr="000D415F">
        <w:rPr>
          <w:sz w:val="28"/>
          <w:szCs w:val="28"/>
        </w:rPr>
        <w:t>В предоставлении Муниципальной услуги может быть отказано                   в следующих случаях:</w:t>
      </w:r>
    </w:p>
    <w:p w:rsidR="00BB777F" w:rsidRDefault="00BB777F" w:rsidP="000D415F">
      <w:pPr>
        <w:ind w:firstLine="708"/>
        <w:jc w:val="both"/>
        <w:rPr>
          <w:sz w:val="28"/>
          <w:szCs w:val="28"/>
          <w:highlight w:val="green"/>
        </w:rPr>
      </w:pPr>
      <w:r w:rsidRPr="000D415F">
        <w:rPr>
          <w:sz w:val="28"/>
          <w:szCs w:val="28"/>
        </w:rPr>
        <w:t>отсутствие права на объект или объекты недвижимости в пределах территории, на которой предполагается организовать рынок в соответствии с планом, предусматривающим организацию рынков на территории субъекта Российской Федерации и утвержденным органом государственной власти субъекта Российской Федерации в соответствии с архитектурными, градостроительными и строительными нормами и правилами, с проектами планировки и благоустройства территории субъекта Российской Федерации и территории муниципального образования и с учетом потребностей субъекта Российской Федераци</w:t>
      </w:r>
      <w:r>
        <w:rPr>
          <w:sz w:val="28"/>
          <w:szCs w:val="28"/>
        </w:rPr>
        <w:t>и в рынках того или иного типа;</w:t>
      </w:r>
    </w:p>
    <w:p w:rsidR="00BB777F" w:rsidRDefault="00BB777F" w:rsidP="000D415F">
      <w:pPr>
        <w:ind w:firstLine="708"/>
        <w:jc w:val="both"/>
        <w:rPr>
          <w:sz w:val="28"/>
          <w:szCs w:val="28"/>
        </w:rPr>
      </w:pPr>
      <w:r w:rsidRPr="000D415F">
        <w:rPr>
          <w:sz w:val="28"/>
          <w:szCs w:val="28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</w:t>
      </w:r>
      <w:r>
        <w:rPr>
          <w:sz w:val="28"/>
          <w:szCs w:val="28"/>
        </w:rPr>
        <w:t>ать, плану</w:t>
      </w:r>
      <w:r w:rsidRPr="000D415F">
        <w:rPr>
          <w:sz w:val="28"/>
          <w:szCs w:val="28"/>
        </w:rPr>
        <w:t>;</w:t>
      </w:r>
    </w:p>
    <w:p w:rsidR="00BB777F" w:rsidRDefault="00BB777F" w:rsidP="000D415F">
      <w:pPr>
        <w:ind w:firstLine="708"/>
        <w:jc w:val="both"/>
        <w:rPr>
          <w:sz w:val="28"/>
          <w:szCs w:val="28"/>
        </w:rPr>
      </w:pPr>
      <w:r w:rsidRPr="000D415F">
        <w:rPr>
          <w:sz w:val="28"/>
          <w:szCs w:val="28"/>
        </w:rPr>
        <w:t>подача заявления о предоставлении разрешения с н</w:t>
      </w:r>
      <w:r>
        <w:rPr>
          <w:sz w:val="28"/>
          <w:szCs w:val="28"/>
        </w:rPr>
        <w:t>арушением требований и (или) предоставление документов, прилагаемых к заявлению</w:t>
      </w:r>
      <w:r w:rsidRPr="000D415F">
        <w:rPr>
          <w:sz w:val="28"/>
          <w:szCs w:val="28"/>
        </w:rPr>
        <w:t>, содержащих недостоверные сведения.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2.10.</w:t>
      </w:r>
      <w:r w:rsidRPr="00386F2A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Платность предоставления муниципальной услуги.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Pr="00057A0B">
        <w:rPr>
          <w:sz w:val="28"/>
          <w:szCs w:val="28"/>
        </w:rPr>
        <w:t xml:space="preserve"> оказывает муниципальную услугу без взимания платы. 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>Организации, участвующие в предоставлении муниципальной услуги</w:t>
      </w:r>
      <w:r>
        <w:rPr>
          <w:sz w:val="28"/>
          <w:szCs w:val="28"/>
        </w:rPr>
        <w:t>,</w:t>
      </w:r>
      <w:r w:rsidRPr="00057A0B">
        <w:rPr>
          <w:sz w:val="28"/>
          <w:szCs w:val="28"/>
        </w:rPr>
        <w:t xml:space="preserve"> осуществляют взимание платы в соответствии с требовани</w:t>
      </w:r>
      <w:r>
        <w:rPr>
          <w:sz w:val="28"/>
          <w:szCs w:val="28"/>
        </w:rPr>
        <w:t>ями нормативных правовых актов: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>Земельн</w:t>
      </w:r>
      <w:r>
        <w:rPr>
          <w:sz w:val="28"/>
          <w:szCs w:val="28"/>
        </w:rPr>
        <w:t>ый кодекс Российской Федерации;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>Федеральный закон от 21 июля 1997 года № 122-ФЗ «О государственной регистрации прав на недвиж</w:t>
      </w:r>
      <w:r>
        <w:rPr>
          <w:sz w:val="28"/>
          <w:szCs w:val="28"/>
        </w:rPr>
        <w:t>имое имущество и сделок с ним»;</w:t>
      </w:r>
    </w:p>
    <w:p w:rsidR="00BB777F" w:rsidRPr="00057A0B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 xml:space="preserve">Постановление Правительства Российской Федерации от 12 августа </w:t>
      </w:r>
      <w:r>
        <w:rPr>
          <w:sz w:val="28"/>
          <w:szCs w:val="28"/>
        </w:rPr>
        <w:t xml:space="preserve">               </w:t>
      </w:r>
      <w:r w:rsidRPr="00057A0B">
        <w:rPr>
          <w:sz w:val="28"/>
          <w:szCs w:val="28"/>
        </w:rPr>
        <w:t xml:space="preserve">2010 года № 615 «О предельном максимальном размере платы за выдачу органом или организацией, осуществляющими хранение учетно-технической документации, кадастрового паспорта здания, сооружения, помещения или объекта незавершенного строительства, государственный технический учет которых осуществлен до дня вступления в силу Федерального закона </w:t>
      </w:r>
      <w:r>
        <w:rPr>
          <w:sz w:val="28"/>
          <w:szCs w:val="28"/>
        </w:rPr>
        <w:t xml:space="preserve">                           </w:t>
      </w:r>
      <w:r w:rsidRPr="00057A0B">
        <w:rPr>
          <w:sz w:val="28"/>
          <w:szCs w:val="28"/>
        </w:rPr>
        <w:t>«О государственном кадастре недвижимости» или в пер</w:t>
      </w:r>
      <w:r>
        <w:rPr>
          <w:sz w:val="28"/>
          <w:szCs w:val="28"/>
        </w:rPr>
        <w:t>еходный период его применения»;</w:t>
      </w:r>
    </w:p>
    <w:p w:rsidR="00BB777F" w:rsidRDefault="00BB777F" w:rsidP="00386F2A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 xml:space="preserve">Приказ Минэкономразвития Российской Федерации от 16 декабря </w:t>
      </w:r>
      <w:r>
        <w:rPr>
          <w:sz w:val="28"/>
          <w:szCs w:val="28"/>
        </w:rPr>
        <w:t xml:space="preserve">                   </w:t>
      </w:r>
      <w:r w:rsidRPr="00057A0B">
        <w:rPr>
          <w:sz w:val="28"/>
          <w:szCs w:val="28"/>
        </w:rPr>
        <w:t>2010 года № 650 «О порядке взимания и возврата платы за предоставление сведений, содержащихся в Един</w:t>
      </w:r>
      <w:r>
        <w:rPr>
          <w:sz w:val="28"/>
          <w:szCs w:val="28"/>
        </w:rPr>
        <w:t xml:space="preserve">ом государственном реестре прав </w:t>
      </w:r>
      <w:r w:rsidRPr="00057A0B">
        <w:rPr>
          <w:sz w:val="28"/>
          <w:szCs w:val="28"/>
        </w:rPr>
        <w:t>на недвижимое имущество и сделок с ним, выдачу копий договоров и иных документов, выражающих содержание од</w:t>
      </w:r>
      <w:r>
        <w:rPr>
          <w:sz w:val="28"/>
          <w:szCs w:val="28"/>
        </w:rPr>
        <w:t xml:space="preserve">носторонних сделок, совершенных </w:t>
      </w:r>
      <w:r w:rsidRPr="00057A0B">
        <w:rPr>
          <w:sz w:val="28"/>
          <w:szCs w:val="28"/>
        </w:rPr>
        <w:t>в простой письменной форме, и размерах такой платы».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2.11.</w:t>
      </w:r>
      <w:r w:rsidRPr="00AC1677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 xml:space="preserve">Максимальный срок ожидания </w:t>
      </w:r>
      <w:r>
        <w:rPr>
          <w:sz w:val="28"/>
          <w:szCs w:val="28"/>
        </w:rPr>
        <w:t xml:space="preserve">в очереди при подаче запроса                          о </w:t>
      </w:r>
      <w:r w:rsidRPr="003B46E6">
        <w:rPr>
          <w:sz w:val="28"/>
          <w:szCs w:val="28"/>
        </w:rPr>
        <w:t>предоставлении муниципальной услуги и при получении результата предоставления муниципальной услуги</w:t>
      </w:r>
      <w:r>
        <w:rPr>
          <w:sz w:val="28"/>
          <w:szCs w:val="28"/>
        </w:rPr>
        <w:t>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 xml:space="preserve">Максимальное время ожидания в очереди при подаче заявления </w:t>
      </w:r>
      <w:r>
        <w:rPr>
          <w:sz w:val="28"/>
          <w:szCs w:val="28"/>
        </w:rPr>
        <w:t xml:space="preserve">                          </w:t>
      </w:r>
      <w:r w:rsidRPr="00057A0B">
        <w:rPr>
          <w:sz w:val="28"/>
          <w:szCs w:val="28"/>
        </w:rPr>
        <w:t>о предоставлении муниципальн</w:t>
      </w:r>
      <w:r>
        <w:rPr>
          <w:sz w:val="28"/>
          <w:szCs w:val="28"/>
        </w:rPr>
        <w:t>ой услуги не должно превышать 15</w:t>
      </w:r>
      <w:r w:rsidRPr="00057A0B">
        <w:rPr>
          <w:sz w:val="28"/>
          <w:szCs w:val="28"/>
        </w:rPr>
        <w:t xml:space="preserve"> минут.</w:t>
      </w:r>
    </w:p>
    <w:p w:rsidR="00BB777F" w:rsidRPr="003B46E6" w:rsidRDefault="00BB777F" w:rsidP="00A27749">
      <w:pPr>
        <w:tabs>
          <w:tab w:val="left" w:pos="156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2.12.</w:t>
      </w:r>
      <w:r w:rsidRPr="00AC1677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Срок регистрации запроса заявителя о предоставлении муниципальной услуги</w:t>
      </w:r>
      <w:r>
        <w:rPr>
          <w:sz w:val="28"/>
          <w:szCs w:val="28"/>
        </w:rPr>
        <w:t>.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057A0B">
        <w:rPr>
          <w:sz w:val="28"/>
          <w:szCs w:val="28"/>
        </w:rPr>
        <w:t xml:space="preserve">Общий максимальный срок приема заявления о предоставлении муниципальной услуги и необходимых документов не может превышать </w:t>
      </w:r>
      <w:r>
        <w:rPr>
          <w:sz w:val="28"/>
          <w:szCs w:val="28"/>
        </w:rPr>
        <w:t xml:space="preserve">                  15</w:t>
      </w:r>
      <w:r w:rsidRPr="00057A0B">
        <w:rPr>
          <w:sz w:val="28"/>
          <w:szCs w:val="28"/>
        </w:rPr>
        <w:t xml:space="preserve"> минут.</w:t>
      </w:r>
    </w:p>
    <w:p w:rsidR="00BB777F" w:rsidRDefault="00BB777F" w:rsidP="00A27749">
      <w:pPr>
        <w:tabs>
          <w:tab w:val="left" w:pos="1418"/>
        </w:tabs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2.1</w:t>
      </w:r>
      <w:r>
        <w:rPr>
          <w:sz w:val="28"/>
          <w:szCs w:val="28"/>
        </w:rPr>
        <w:t>3.</w:t>
      </w:r>
      <w:r w:rsidRPr="00AC1677">
        <w:rPr>
          <w:color w:val="FFFFFF"/>
          <w:sz w:val="28"/>
          <w:szCs w:val="28"/>
        </w:rPr>
        <w:t>.</w:t>
      </w:r>
      <w:r w:rsidRPr="00EE2118">
        <w:rPr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запросов </w:t>
      </w:r>
      <w:r>
        <w:rPr>
          <w:sz w:val="28"/>
          <w:szCs w:val="28"/>
        </w:rPr>
        <w:t xml:space="preserve">                   </w:t>
      </w:r>
      <w:r w:rsidRPr="00EE2118">
        <w:rPr>
          <w:sz w:val="28"/>
          <w:szCs w:val="28"/>
        </w:rPr>
        <w:t>о предоставлении муниципальной услуги, информационным стендам</w:t>
      </w:r>
      <w:r>
        <w:rPr>
          <w:sz w:val="28"/>
          <w:szCs w:val="28"/>
        </w:rPr>
        <w:t>.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2.1</w:t>
      </w:r>
      <w:r>
        <w:rPr>
          <w:sz w:val="28"/>
          <w:szCs w:val="28"/>
        </w:rPr>
        <w:t>3.1.</w:t>
      </w:r>
      <w:r w:rsidRPr="00386F2A">
        <w:rPr>
          <w:color w:val="FFFFFF"/>
          <w:sz w:val="28"/>
          <w:szCs w:val="28"/>
        </w:rPr>
        <w:t>.</w:t>
      </w:r>
      <w:r w:rsidRPr="00EE2118">
        <w:rPr>
          <w:sz w:val="28"/>
          <w:szCs w:val="28"/>
        </w:rPr>
        <w:t>Помещения, в которых предоставляется муниципальная услуга, должны соответствовать санитарным правилам и нормам, а также правилам противопожарной безопасности, в том числе должны быть</w:t>
      </w:r>
      <w:r w:rsidRPr="00936F09">
        <w:rPr>
          <w:sz w:val="28"/>
          <w:szCs w:val="28"/>
        </w:rPr>
        <w:t xml:space="preserve"> оборудованы системами вентиляции, кондиционирования воздуха, противопожарной системой и средствами пожаротушения, системой оповещения </w:t>
      </w:r>
      <w:r>
        <w:rPr>
          <w:sz w:val="28"/>
          <w:szCs w:val="28"/>
        </w:rPr>
        <w:t xml:space="preserve">                                 </w:t>
      </w:r>
      <w:r w:rsidRPr="00936F09">
        <w:rPr>
          <w:sz w:val="28"/>
          <w:szCs w:val="28"/>
        </w:rPr>
        <w:t xml:space="preserve">о возникновении чрезвычайной ситуации, системой охраны, средствами оказания первой помощи. 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Центральный вход в здание администрации должен быть оборудован информационной табличкой (вывеской) с указанием полного наименования администрации.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Помещения, в которых предоставляется муниципальная услуга, должны быть оборудованы</w:t>
      </w:r>
      <w:r w:rsidRPr="00936F09">
        <w:rPr>
          <w:sz w:val="28"/>
          <w:szCs w:val="28"/>
        </w:rPr>
        <w:t xml:space="preserve"> телефонами, факсами, копировальными аппаратами, компьютерами и иной необходимой оргтехникой, рабочими столами </w:t>
      </w:r>
      <w:r>
        <w:rPr>
          <w:sz w:val="28"/>
          <w:szCs w:val="28"/>
        </w:rPr>
        <w:t xml:space="preserve">                        </w:t>
      </w:r>
      <w:r w:rsidRPr="00936F09">
        <w:rPr>
          <w:sz w:val="28"/>
          <w:szCs w:val="28"/>
        </w:rPr>
        <w:t>и стульями, стульями для посетителей.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В помещениях, в которых предоставляется муниципальная услуга, должен быть обеспечен доступ к Единому порталу </w:t>
      </w:r>
      <w:r w:rsidRPr="00EE2118">
        <w:rPr>
          <w:sz w:val="28"/>
          <w:szCs w:val="28"/>
        </w:rPr>
        <w:t>государственных и муниципальных услуг</w:t>
      </w:r>
      <w:r>
        <w:rPr>
          <w:sz w:val="28"/>
          <w:szCs w:val="28"/>
        </w:rPr>
        <w:t xml:space="preserve"> (функций)</w:t>
      </w:r>
      <w:r w:rsidRPr="00EE2118">
        <w:rPr>
          <w:sz w:val="28"/>
          <w:szCs w:val="28"/>
        </w:rPr>
        <w:t xml:space="preserve"> Краснодарского края,</w:t>
      </w:r>
      <w:r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 xml:space="preserve">официальному сайту </w:t>
      </w:r>
      <w:r>
        <w:rPr>
          <w:sz w:val="28"/>
          <w:szCs w:val="28"/>
        </w:rPr>
        <w:t>Вышестеблиевского сельского поселения</w:t>
      </w:r>
      <w:r w:rsidRPr="00106869"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Темрюкский район, электронной почте администрации, справочно-правовым системам и другим информационным ресурсам, необходимым для предоставления муниципальной услуги.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bookmarkStart w:id="1" w:name="sub_1086"/>
      <w:r w:rsidRPr="00936F09">
        <w:rPr>
          <w:sz w:val="28"/>
          <w:szCs w:val="28"/>
        </w:rPr>
        <w:t>Двери помещений дл</w:t>
      </w:r>
      <w:r>
        <w:rPr>
          <w:sz w:val="28"/>
          <w:szCs w:val="28"/>
        </w:rPr>
        <w:t xml:space="preserve">я должностных лиц администрации </w:t>
      </w:r>
      <w:r w:rsidRPr="00936F09">
        <w:rPr>
          <w:sz w:val="28"/>
          <w:szCs w:val="28"/>
        </w:rPr>
        <w:t xml:space="preserve">работников администрации предоставляющих муниципальную услугу, должны </w:t>
      </w:r>
      <w:bookmarkEnd w:id="1"/>
      <w:r w:rsidRPr="00936F09">
        <w:rPr>
          <w:sz w:val="28"/>
          <w:szCs w:val="28"/>
        </w:rPr>
        <w:t>снабжаться табличками с указанием номера кабинета и названия структурного подразделения администрации.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2.1</w:t>
      </w:r>
      <w:r>
        <w:rPr>
          <w:sz w:val="28"/>
          <w:szCs w:val="28"/>
        </w:rPr>
        <w:t xml:space="preserve">3.2. </w:t>
      </w:r>
      <w:r w:rsidRPr="00936F09">
        <w:rPr>
          <w:sz w:val="28"/>
          <w:szCs w:val="28"/>
        </w:rPr>
        <w:t>Помещения для ожидания должны быть оборудованы системами вентиляции, кондиционирования воздуха, противопожарной системой и средствами пожаротушения, системой оповещения о возникновении чрезвычайной ситуации, системой охраны, средствами оказания первой помощи.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Помещения для ожидания и приема граждан, в том числе места для заполнения запросов о предоставлении муниципальной услуги, должны быть оборудованы стульями и столами, в данных помещениях должна быть обеспечена возможность написания обращений.</w:t>
      </w:r>
    </w:p>
    <w:p w:rsidR="00BB777F" w:rsidRPr="00936F09" w:rsidRDefault="00BB777F" w:rsidP="00386F2A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Помещения для приема гражда</w:t>
      </w:r>
      <w:r>
        <w:rPr>
          <w:sz w:val="28"/>
          <w:szCs w:val="28"/>
        </w:rPr>
        <w:t xml:space="preserve">н должны снабжаться табличками </w:t>
      </w:r>
      <w:r w:rsidRPr="00936F09">
        <w:rPr>
          <w:sz w:val="28"/>
          <w:szCs w:val="28"/>
        </w:rPr>
        <w:t xml:space="preserve">с указанием номера кабинета и должности лица, осуществляющего прием. 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помещениях для приема граждан обеспечивается: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комфортное расположение гражданина и должностного лица;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возможность и удобство написания гражданами обращений;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телефонная связь;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возможность копирования документов;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доступ к основным нормативным правовым актам, регламентирующим предоставление муниципальной услуги. 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2.13</w:t>
      </w:r>
      <w:r>
        <w:rPr>
          <w:sz w:val="28"/>
          <w:szCs w:val="28"/>
        </w:rPr>
        <w:t>.3.</w:t>
      </w:r>
      <w:r w:rsidRPr="00386F2A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К информационным стендам должен быть обеспечен свободный доступ посетителей. 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На информационных стендах, а также на официальном сайте </w:t>
      </w:r>
      <w:r>
        <w:rPr>
          <w:sz w:val="28"/>
          <w:szCs w:val="28"/>
        </w:rPr>
        <w:t>Вышестеблиевского сельского поселения</w:t>
      </w:r>
      <w:r w:rsidRPr="00106869"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Темрюкский район в сети Интернет размещается следующая информация: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 месте нахождения, справочных теле</w:t>
      </w:r>
      <w:r>
        <w:rPr>
          <w:sz w:val="28"/>
          <w:szCs w:val="28"/>
        </w:rPr>
        <w:t xml:space="preserve">фонах, факсах, Интернет-сайте, </w:t>
      </w:r>
      <w:r w:rsidRPr="00936F09">
        <w:rPr>
          <w:sz w:val="28"/>
          <w:szCs w:val="28"/>
        </w:rPr>
        <w:t>адресах электронной почты администрации;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 режиме работы администрации и графике личного приема посетителей должностными лицами администрации;</w:t>
      </w:r>
    </w:p>
    <w:p w:rsidR="00BB777F" w:rsidRPr="00936F09" w:rsidRDefault="00BB777F" w:rsidP="003A2BAC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о местах приема письменных обращений, запросов о предоставлении муниципальной услуги, местах </w:t>
      </w:r>
      <w:r>
        <w:rPr>
          <w:sz w:val="28"/>
          <w:szCs w:val="28"/>
        </w:rPr>
        <w:t xml:space="preserve">устного информирования, а также </w:t>
      </w:r>
      <w:r w:rsidRPr="00936F09">
        <w:rPr>
          <w:sz w:val="28"/>
          <w:szCs w:val="28"/>
        </w:rPr>
        <w:t>о должностных лицах администрации, осуществляющих такие прием и информирование, в том числе номера каби</w:t>
      </w:r>
      <w:r>
        <w:rPr>
          <w:sz w:val="28"/>
          <w:szCs w:val="28"/>
        </w:rPr>
        <w:t xml:space="preserve">нетов, фамилии, имена, отчества </w:t>
      </w:r>
      <w:r w:rsidRPr="00936F09">
        <w:rPr>
          <w:sz w:val="28"/>
          <w:szCs w:val="28"/>
        </w:rPr>
        <w:t>и должности;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образцы оформления заявлений о приобретении прав на земельные участки для физических и юридических лиц;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исчерпывающий перечень документов, необходимых для предоставления муниципальной услуги;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и</w:t>
      </w:r>
      <w:r w:rsidRPr="00EE2118">
        <w:rPr>
          <w:sz w:val="28"/>
          <w:szCs w:val="28"/>
        </w:rPr>
        <w:t>счерпывающий перечень документов и информации, которые заявитель должен представить самостоятельно для предоставления муниципальной услуги</w:t>
      </w:r>
      <w:r w:rsidRPr="00936F09">
        <w:rPr>
          <w:sz w:val="28"/>
          <w:szCs w:val="28"/>
        </w:rPr>
        <w:t>.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2.14.</w:t>
      </w:r>
      <w:r w:rsidRPr="003A2BAC">
        <w:rPr>
          <w:color w:val="FFFFFF"/>
          <w:sz w:val="28"/>
          <w:szCs w:val="28"/>
        </w:rPr>
        <w:t>.</w:t>
      </w:r>
      <w:r w:rsidRPr="00565F4C">
        <w:rPr>
          <w:sz w:val="28"/>
          <w:szCs w:val="28"/>
        </w:rPr>
        <w:t>Показатели доступности и качества муниципальной услуги.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BB777F" w:rsidRPr="00EE2118" w:rsidRDefault="00BB777F" w:rsidP="003A2BAC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количество и продолжител</w:t>
      </w:r>
      <w:r>
        <w:rPr>
          <w:sz w:val="28"/>
          <w:szCs w:val="28"/>
        </w:rPr>
        <w:t xml:space="preserve">ьность взаимодействий заявителя </w:t>
      </w:r>
      <w:r w:rsidRPr="00EE2118">
        <w:rPr>
          <w:sz w:val="28"/>
          <w:szCs w:val="28"/>
        </w:rPr>
        <w:t>с должностными лицами администрации, работниками администрации, осуществляющими предоставление муниципальной услуги;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сроки предоставления муниципальной услуги;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условия ожидания приема;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доступность по времени и месту приема заявителей;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наличие и доступность полной, актуальной, достоверной и доступной информации о порядке предоставления муниципальной услуги;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техническое оснащение органа власти (оборудование, приборы аппаратура);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обоснованность отказов в предоставлении муниципальной услуги;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отсутствие избыточных административных действий;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в контрольном листе хода предоставления муниципальной услуги отклонений от норматива исполнения административного действия;</w:t>
      </w:r>
    </w:p>
    <w:p w:rsidR="00BB777F" w:rsidRPr="00EE2118" w:rsidRDefault="00BB777F" w:rsidP="003A2BAC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 xml:space="preserve">соответствие должностных </w:t>
      </w:r>
      <w:r>
        <w:rPr>
          <w:sz w:val="28"/>
          <w:szCs w:val="28"/>
        </w:rPr>
        <w:t>инструкций</w:t>
      </w:r>
      <w:r w:rsidRPr="00EE2118">
        <w:rPr>
          <w:sz w:val="28"/>
          <w:szCs w:val="28"/>
        </w:rPr>
        <w:t xml:space="preserve"> ответственных должностных лиц, работников администрации, участвующих в предоставлении муниципальной услуги, настоящему административному р</w:t>
      </w:r>
      <w:r>
        <w:rPr>
          <w:sz w:val="28"/>
          <w:szCs w:val="28"/>
        </w:rPr>
        <w:t xml:space="preserve">егламенту в части описания прав </w:t>
      </w:r>
      <w:r w:rsidRPr="00EE2118">
        <w:rPr>
          <w:sz w:val="28"/>
          <w:szCs w:val="28"/>
        </w:rPr>
        <w:t>и обязанностей;</w:t>
      </w:r>
    </w:p>
    <w:p w:rsidR="00BB777F" w:rsidRPr="00EE2118" w:rsidRDefault="00BB777F" w:rsidP="00936F09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возможность установления персональной ответственности должностных лиц</w:t>
      </w:r>
      <w:r>
        <w:rPr>
          <w:sz w:val="28"/>
          <w:szCs w:val="28"/>
        </w:rPr>
        <w:t xml:space="preserve">, работников администрации, </w:t>
      </w:r>
      <w:r w:rsidRPr="00EE2118">
        <w:rPr>
          <w:sz w:val="28"/>
          <w:szCs w:val="28"/>
        </w:rPr>
        <w:t>участвующих в предоставлении муниципальной услуги, за выполнение конкретных административных процедур или административных действий при предоставлении муниципальной услуги;</w:t>
      </w:r>
    </w:p>
    <w:p w:rsidR="00BB777F" w:rsidRPr="00EE2118" w:rsidRDefault="00BB777F" w:rsidP="003A2BAC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 xml:space="preserve">возможность досудебного (внесудебного) обжалования решений </w:t>
      </w:r>
      <w:r>
        <w:rPr>
          <w:sz w:val="28"/>
          <w:szCs w:val="28"/>
        </w:rPr>
        <w:t xml:space="preserve">                          </w:t>
      </w:r>
      <w:r w:rsidRPr="00EE2118">
        <w:rPr>
          <w:sz w:val="28"/>
          <w:szCs w:val="28"/>
        </w:rPr>
        <w:t>и действий (бездействия) администрации, а также должностных лиц</w:t>
      </w:r>
      <w:r>
        <w:rPr>
          <w:sz w:val="28"/>
          <w:szCs w:val="28"/>
        </w:rPr>
        <w:t xml:space="preserve"> и муниципальных служащих</w:t>
      </w:r>
      <w:r w:rsidRPr="00EE2118">
        <w:rPr>
          <w:sz w:val="28"/>
          <w:szCs w:val="28"/>
        </w:rPr>
        <w:t xml:space="preserve"> администрации.</w:t>
      </w:r>
    </w:p>
    <w:p w:rsidR="00BB777F" w:rsidRPr="00EE2118" w:rsidRDefault="00BB777F" w:rsidP="003A2BAC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2.1</w:t>
      </w:r>
      <w:r>
        <w:rPr>
          <w:sz w:val="28"/>
          <w:szCs w:val="28"/>
        </w:rPr>
        <w:t>5.</w:t>
      </w:r>
      <w:r w:rsidRPr="00AC1677">
        <w:rPr>
          <w:color w:val="FFFFFF"/>
          <w:sz w:val="28"/>
          <w:szCs w:val="28"/>
        </w:rPr>
        <w:t>.</w:t>
      </w:r>
      <w:r w:rsidRPr="00EE2118">
        <w:rPr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</w:t>
      </w:r>
      <w:r>
        <w:rPr>
          <w:sz w:val="28"/>
          <w:szCs w:val="28"/>
        </w:rPr>
        <w:t xml:space="preserve"> </w:t>
      </w:r>
      <w:r w:rsidRPr="00EE2118">
        <w:rPr>
          <w:sz w:val="28"/>
          <w:szCs w:val="28"/>
        </w:rPr>
        <w:t>и в электронной форме</w:t>
      </w:r>
      <w:r>
        <w:rPr>
          <w:sz w:val="28"/>
          <w:szCs w:val="28"/>
        </w:rPr>
        <w:t>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2.15</w:t>
      </w:r>
      <w:r>
        <w:rPr>
          <w:sz w:val="28"/>
          <w:szCs w:val="28"/>
        </w:rPr>
        <w:t>.1.</w:t>
      </w:r>
      <w:r w:rsidRPr="003A2BAC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Предоставление муниципальной услуги возможно через </w:t>
      </w:r>
      <w:r>
        <w:rPr>
          <w:sz w:val="28"/>
          <w:szCs w:val="28"/>
        </w:rPr>
        <w:t>МБУ «</w:t>
      </w:r>
      <w:r w:rsidRPr="00074458">
        <w:rPr>
          <w:sz w:val="28"/>
          <w:szCs w:val="28"/>
        </w:rPr>
        <w:t>М</w:t>
      </w:r>
      <w:r>
        <w:rPr>
          <w:sz w:val="28"/>
          <w:szCs w:val="28"/>
        </w:rPr>
        <w:t>ФЦ»</w:t>
      </w:r>
      <w:r w:rsidRPr="00936F09">
        <w:rPr>
          <w:sz w:val="28"/>
          <w:szCs w:val="28"/>
        </w:rPr>
        <w:t>.</w:t>
      </w:r>
    </w:p>
    <w:p w:rsidR="00BB777F" w:rsidRPr="00936F09" w:rsidRDefault="00BB777F" w:rsidP="003A2BAC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При предоставлении муниципальной услуги через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 xml:space="preserve"> прием и выдача документов осуществляется специалистами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>. Для исполнения документ передается в администрацию</w:t>
      </w:r>
      <w:r w:rsidRPr="00AC555E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Темрюкский район. Информация о предоставляемой услуге (</w:t>
      </w:r>
      <w:r>
        <w:rPr>
          <w:sz w:val="28"/>
          <w:szCs w:val="28"/>
        </w:rPr>
        <w:t xml:space="preserve">о сроках предоставления услуги; </w:t>
      </w:r>
      <w:r w:rsidRPr="00936F09">
        <w:rPr>
          <w:sz w:val="28"/>
          <w:szCs w:val="28"/>
        </w:rPr>
        <w:t>о перечнях документов, необходимых для получения услуги; о размерах государственных пошлин и иных платежей,</w:t>
      </w:r>
      <w:r>
        <w:rPr>
          <w:sz w:val="28"/>
          <w:szCs w:val="28"/>
        </w:rPr>
        <w:t xml:space="preserve"> связанных с получением услуги; </w:t>
      </w:r>
      <w:r w:rsidRPr="00936F09">
        <w:rPr>
          <w:sz w:val="28"/>
          <w:szCs w:val="28"/>
        </w:rPr>
        <w:t>о размерах и порядке их уплаты; о порядке обжалования действий (бездействия), а также решений должностных лиц и муниципальных служащих органов и организаций, участвующих в предоставлении услуги)</w:t>
      </w:r>
      <w:r>
        <w:rPr>
          <w:sz w:val="28"/>
          <w:szCs w:val="28"/>
        </w:rPr>
        <w:t>,</w:t>
      </w:r>
      <w:r w:rsidRPr="00936F09">
        <w:rPr>
          <w:sz w:val="28"/>
          <w:szCs w:val="28"/>
        </w:rPr>
        <w:t xml:space="preserve"> заявитель может получить в секторе информирования, который включает в себя: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информационные стенды, содержащие актуальную и исчерпывающую информацию, необходимую для получения заявителями услуг;</w:t>
      </w:r>
    </w:p>
    <w:p w:rsidR="00BB777F" w:rsidRPr="00936F09" w:rsidRDefault="00BB777F" w:rsidP="003A2BAC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информационный киоск – программно-аппаратный комплекс, предназначенный для обеспечения</w:t>
      </w:r>
      <w:r>
        <w:rPr>
          <w:sz w:val="28"/>
          <w:szCs w:val="28"/>
        </w:rPr>
        <w:t xml:space="preserve"> возможности доступа заявителей </w:t>
      </w:r>
      <w:r w:rsidRPr="00936F09">
        <w:rPr>
          <w:sz w:val="28"/>
          <w:szCs w:val="28"/>
        </w:rPr>
        <w:t xml:space="preserve">к информации об услугах и ходе их предоставления в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>;</w:t>
      </w:r>
    </w:p>
    <w:p w:rsidR="00BB777F" w:rsidRPr="00936F09" w:rsidRDefault="00BB777F" w:rsidP="003A2BAC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консультационные окна для осуществления информирования о порядке предоставления услуги.</w:t>
      </w:r>
    </w:p>
    <w:p w:rsidR="00BB777F" w:rsidRPr="00936F09" w:rsidRDefault="00BB777F" w:rsidP="003A2BAC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С целью автоматизированног</w:t>
      </w:r>
      <w:r>
        <w:rPr>
          <w:sz w:val="28"/>
          <w:szCs w:val="28"/>
        </w:rPr>
        <w:t xml:space="preserve">о управления потоком заявителей </w:t>
      </w:r>
      <w:r w:rsidRPr="00936F09">
        <w:rPr>
          <w:sz w:val="28"/>
          <w:szCs w:val="28"/>
        </w:rPr>
        <w:t xml:space="preserve">и обеспечения им комфортных условий ожидания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 xml:space="preserve"> оборудован электронно</w:t>
      </w:r>
      <w:r>
        <w:rPr>
          <w:sz w:val="28"/>
          <w:szCs w:val="28"/>
        </w:rPr>
        <w:t>й системой управления очередью.</w:t>
      </w:r>
    </w:p>
    <w:p w:rsidR="00BB777F" w:rsidRDefault="00BB777F" w:rsidP="00AC1677">
      <w:pPr>
        <w:ind w:firstLine="708"/>
        <w:jc w:val="both"/>
        <w:rPr>
          <w:sz w:val="28"/>
          <w:szCs w:val="28"/>
        </w:rPr>
      </w:pPr>
      <w:r w:rsidRPr="00EE2118">
        <w:rPr>
          <w:sz w:val="28"/>
          <w:szCs w:val="28"/>
        </w:rPr>
        <w:t>2.1</w:t>
      </w:r>
      <w:r>
        <w:rPr>
          <w:sz w:val="28"/>
          <w:szCs w:val="28"/>
        </w:rPr>
        <w:t>5.2.</w:t>
      </w:r>
      <w:r w:rsidRPr="00AC1677">
        <w:rPr>
          <w:color w:val="FFFFFF"/>
          <w:sz w:val="28"/>
          <w:szCs w:val="28"/>
        </w:rPr>
        <w:t>.</w:t>
      </w:r>
      <w:r w:rsidRPr="00EE2118">
        <w:rPr>
          <w:sz w:val="28"/>
          <w:szCs w:val="28"/>
        </w:rPr>
        <w:t xml:space="preserve">Предоставление муниципальной услуги в электронной форме возможно с использованием </w:t>
      </w:r>
      <w:r>
        <w:rPr>
          <w:sz w:val="28"/>
          <w:szCs w:val="28"/>
        </w:rPr>
        <w:t xml:space="preserve">Единого портала государственных </w:t>
      </w:r>
      <w:r w:rsidRPr="00EE2118">
        <w:rPr>
          <w:sz w:val="28"/>
          <w:szCs w:val="28"/>
        </w:rPr>
        <w:t>и муниципальных услуг</w:t>
      </w:r>
      <w:r>
        <w:rPr>
          <w:sz w:val="28"/>
          <w:szCs w:val="28"/>
        </w:rPr>
        <w:t xml:space="preserve"> (функций)</w:t>
      </w:r>
      <w:r w:rsidRPr="00EE2118">
        <w:rPr>
          <w:sz w:val="28"/>
          <w:szCs w:val="28"/>
        </w:rPr>
        <w:t xml:space="preserve"> Краснодарского края </w:t>
      </w:r>
      <w:r w:rsidRPr="00936F09">
        <w:rPr>
          <w:sz w:val="28"/>
          <w:szCs w:val="28"/>
        </w:rPr>
        <w:t>pgu.krasnodar.ru</w:t>
      </w:r>
      <w:r w:rsidRPr="00EE2118">
        <w:rPr>
          <w:sz w:val="28"/>
          <w:szCs w:val="28"/>
        </w:rPr>
        <w:t>.</w:t>
      </w:r>
      <w:r>
        <w:rPr>
          <w:sz w:val="28"/>
          <w:szCs w:val="28"/>
        </w:rPr>
        <w:t xml:space="preserve"> Прием документов в электронном виде возможен </w:t>
      </w:r>
      <w:r w:rsidRPr="00960B8A">
        <w:rPr>
          <w:sz w:val="28"/>
          <w:szCs w:val="28"/>
        </w:rPr>
        <w:t>при наличии электронной подписи у заявителя.</w:t>
      </w:r>
    </w:p>
    <w:p w:rsidR="00BB777F" w:rsidRPr="00960B8A" w:rsidRDefault="00BB777F" w:rsidP="008E286C">
      <w:pPr>
        <w:jc w:val="both"/>
        <w:rPr>
          <w:sz w:val="28"/>
          <w:szCs w:val="28"/>
        </w:rPr>
      </w:pPr>
    </w:p>
    <w:p w:rsidR="00BB777F" w:rsidRDefault="00BB777F" w:rsidP="00AB7F8A">
      <w:pPr>
        <w:ind w:firstLine="708"/>
        <w:jc w:val="center"/>
        <w:rPr>
          <w:b/>
          <w:bCs/>
          <w:sz w:val="28"/>
          <w:szCs w:val="28"/>
        </w:rPr>
      </w:pPr>
      <w:r w:rsidRPr="00D51203">
        <w:rPr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требований к порядку их выполнения, в том числе особенности выполнения административных процедур в электронной форме</w:t>
      </w:r>
    </w:p>
    <w:p w:rsidR="00BB777F" w:rsidRPr="008E286C" w:rsidRDefault="00BB777F" w:rsidP="008E286C">
      <w:pPr>
        <w:rPr>
          <w:sz w:val="28"/>
          <w:szCs w:val="28"/>
        </w:rPr>
      </w:pPr>
    </w:p>
    <w:p w:rsidR="00BB777F" w:rsidRDefault="00BB777F" w:rsidP="00761E16">
      <w:pPr>
        <w:ind w:firstLine="708"/>
        <w:jc w:val="both"/>
        <w:rPr>
          <w:sz w:val="28"/>
          <w:szCs w:val="28"/>
        </w:rPr>
      </w:pPr>
      <w:r w:rsidRPr="00565F4C"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BB777F" w:rsidRPr="00761E16" w:rsidRDefault="00BB777F" w:rsidP="0076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61E16">
        <w:rPr>
          <w:sz w:val="28"/>
          <w:szCs w:val="28"/>
        </w:rPr>
        <w:t>риём и регистрация заявления и представленных документов</w:t>
      </w:r>
      <w:r>
        <w:rPr>
          <w:sz w:val="28"/>
          <w:szCs w:val="28"/>
        </w:rPr>
        <w:t>;</w:t>
      </w:r>
    </w:p>
    <w:p w:rsidR="00BB777F" w:rsidRPr="00761E16" w:rsidRDefault="00BB777F" w:rsidP="0076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61E16">
        <w:rPr>
          <w:sz w:val="28"/>
          <w:szCs w:val="28"/>
        </w:rPr>
        <w:t>ассмотрение  заявления и прилагаемых к нему документов  и принятие решения о предоставлении (отказе в предоставлении) муниципальной услуги</w:t>
      </w:r>
      <w:r>
        <w:rPr>
          <w:sz w:val="28"/>
          <w:szCs w:val="28"/>
        </w:rPr>
        <w:t>;</w:t>
      </w:r>
    </w:p>
    <w:p w:rsidR="00BB777F" w:rsidRPr="00761E16" w:rsidRDefault="00BB777F" w:rsidP="0076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61E16">
        <w:rPr>
          <w:sz w:val="28"/>
          <w:szCs w:val="28"/>
        </w:rPr>
        <w:t>одготовка проекта соответствующего постановления, разрешения</w:t>
      </w:r>
      <w:r>
        <w:rPr>
          <w:sz w:val="28"/>
          <w:szCs w:val="28"/>
        </w:rPr>
        <w:t>;</w:t>
      </w:r>
    </w:p>
    <w:p w:rsidR="00BB777F" w:rsidRDefault="00BB777F" w:rsidP="00761E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61E16">
        <w:rPr>
          <w:sz w:val="28"/>
          <w:szCs w:val="28"/>
        </w:rPr>
        <w:t>ыдача постановления, разрешен</w:t>
      </w:r>
      <w:r>
        <w:rPr>
          <w:sz w:val="28"/>
          <w:szCs w:val="28"/>
        </w:rPr>
        <w:t xml:space="preserve">ия, либо уведомления об отказе </w:t>
      </w:r>
      <w:r w:rsidRPr="00761E16">
        <w:rPr>
          <w:sz w:val="28"/>
          <w:szCs w:val="28"/>
        </w:rPr>
        <w:t>в предоставлении муниципальной услуги</w:t>
      </w:r>
      <w:r>
        <w:rPr>
          <w:sz w:val="28"/>
          <w:szCs w:val="28"/>
        </w:rPr>
        <w:t>.</w:t>
      </w:r>
    </w:p>
    <w:p w:rsidR="00BB777F" w:rsidRPr="00565F4C" w:rsidRDefault="00BB777F" w:rsidP="000D79FE">
      <w:pPr>
        <w:ind w:firstLine="708"/>
        <w:jc w:val="both"/>
        <w:rPr>
          <w:sz w:val="28"/>
          <w:szCs w:val="28"/>
        </w:rPr>
      </w:pPr>
      <w:r w:rsidRPr="00565F4C">
        <w:rPr>
          <w:sz w:val="28"/>
          <w:szCs w:val="28"/>
        </w:rPr>
        <w:t>Блок-схема представлена в приложении № 3</w:t>
      </w:r>
      <w:r>
        <w:rPr>
          <w:sz w:val="28"/>
          <w:szCs w:val="28"/>
        </w:rPr>
        <w:t xml:space="preserve"> к настоящему административному регламенту</w:t>
      </w:r>
      <w:r w:rsidRPr="00565F4C">
        <w:rPr>
          <w:sz w:val="28"/>
          <w:szCs w:val="28"/>
        </w:rPr>
        <w:t>.</w:t>
      </w:r>
    </w:p>
    <w:p w:rsidR="00BB777F" w:rsidRPr="00565F4C" w:rsidRDefault="00BB777F" w:rsidP="00936F09">
      <w:pPr>
        <w:ind w:firstLine="708"/>
        <w:jc w:val="both"/>
        <w:rPr>
          <w:sz w:val="28"/>
          <w:szCs w:val="28"/>
        </w:rPr>
      </w:pPr>
      <w:r w:rsidRPr="00565F4C">
        <w:rPr>
          <w:sz w:val="28"/>
          <w:szCs w:val="28"/>
        </w:rPr>
        <w:t>3.2. Прием и регистрация заявлен</w:t>
      </w:r>
      <w:r>
        <w:rPr>
          <w:sz w:val="28"/>
          <w:szCs w:val="28"/>
        </w:rPr>
        <w:t>ия и представленных документов.</w:t>
      </w:r>
    </w:p>
    <w:p w:rsidR="00BB777F" w:rsidRPr="00936F09" w:rsidRDefault="00BB777F" w:rsidP="0081155B">
      <w:pPr>
        <w:tabs>
          <w:tab w:val="left" w:pos="1418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Pr="00AC1677">
        <w:rPr>
          <w:color w:val="FFFFFF"/>
          <w:sz w:val="28"/>
          <w:szCs w:val="28"/>
        </w:rPr>
        <w:t>.</w:t>
      </w:r>
      <w:r w:rsidRPr="00565F4C">
        <w:rPr>
          <w:sz w:val="28"/>
          <w:szCs w:val="28"/>
        </w:rPr>
        <w:t>Юридическим фактом, служащим основанием для начала административной процедуры, является подача лицом, заинтересованным в получении муниципальной услуги или его уполномоченным представителем,</w:t>
      </w:r>
      <w:r w:rsidRPr="00936F09">
        <w:rPr>
          <w:sz w:val="28"/>
          <w:szCs w:val="28"/>
        </w:rPr>
        <w:t xml:space="preserve"> заявления с приложением док</w:t>
      </w:r>
      <w:r>
        <w:rPr>
          <w:sz w:val="28"/>
          <w:szCs w:val="28"/>
        </w:rPr>
        <w:t>ументов, указанных в пункте 2.7</w:t>
      </w:r>
      <w:r w:rsidRPr="00936F09">
        <w:rPr>
          <w:sz w:val="28"/>
          <w:szCs w:val="28"/>
        </w:rPr>
        <w:t xml:space="preserve"> настоящег</w:t>
      </w:r>
      <w:r>
        <w:rPr>
          <w:sz w:val="28"/>
          <w:szCs w:val="28"/>
        </w:rPr>
        <w:t>о административного регламента;</w:t>
      </w:r>
    </w:p>
    <w:p w:rsidR="00BB777F" w:rsidRPr="00936F09" w:rsidRDefault="00BB777F" w:rsidP="00D24714">
      <w:pPr>
        <w:tabs>
          <w:tab w:val="left" w:pos="1418"/>
          <w:tab w:val="left" w:pos="15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</w:t>
      </w:r>
      <w:r w:rsidRPr="00AC167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Должностные лица, ответственные за выполне</w:t>
      </w:r>
      <w:r>
        <w:rPr>
          <w:sz w:val="28"/>
          <w:szCs w:val="28"/>
        </w:rPr>
        <w:t>ние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36F09">
        <w:rPr>
          <w:sz w:val="28"/>
          <w:szCs w:val="28"/>
        </w:rPr>
        <w:t>пециалист</w:t>
      </w:r>
      <w:r>
        <w:rPr>
          <w:sz w:val="28"/>
          <w:szCs w:val="28"/>
        </w:rPr>
        <w:t xml:space="preserve"> администрации;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81155B">
        <w:rPr>
          <w:sz w:val="28"/>
          <w:szCs w:val="28"/>
        </w:rPr>
        <w:t>оператор МБУ «МФЦ»</w:t>
      </w:r>
      <w:r>
        <w:rPr>
          <w:sz w:val="28"/>
          <w:szCs w:val="28"/>
        </w:rPr>
        <w:t>.</w:t>
      </w:r>
    </w:p>
    <w:p w:rsidR="00BB777F" w:rsidRPr="0081155B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3.2.3.</w:t>
      </w:r>
      <w:r w:rsidRPr="0081155B">
        <w:rPr>
          <w:color w:val="FFFFFF"/>
          <w:sz w:val="28"/>
          <w:szCs w:val="28"/>
        </w:rPr>
        <w:t>.</w:t>
      </w:r>
      <w:r w:rsidRPr="0081155B">
        <w:rPr>
          <w:sz w:val="28"/>
          <w:szCs w:val="28"/>
        </w:rPr>
        <w:t>Содержание каждого административного действия, входящего в состав административной процедуры, продолжительность и (или) ма</w:t>
      </w:r>
      <w:r>
        <w:rPr>
          <w:sz w:val="28"/>
          <w:szCs w:val="28"/>
        </w:rPr>
        <w:t>ксимальный срок его выполнения:</w:t>
      </w:r>
    </w:p>
    <w:p w:rsidR="00BB777F" w:rsidRPr="00E16E31" w:rsidRDefault="00BB777F" w:rsidP="00936F09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установление предмета обращения;</w:t>
      </w:r>
    </w:p>
    <w:p w:rsidR="00BB777F" w:rsidRPr="00E16E31" w:rsidRDefault="00BB777F" w:rsidP="00936F09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установление личности заявителя, проверка документа, удостоверяющего личность, полномочий заявителя, в том числе полномочий представителя правообладателя действовать от его имени;</w:t>
      </w:r>
    </w:p>
    <w:p w:rsidR="00BB777F" w:rsidRPr="00E16E31" w:rsidRDefault="00BB777F" w:rsidP="00936F09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прием заявления и документов, проверка на соответствие установленным требованиям;</w:t>
      </w:r>
    </w:p>
    <w:p w:rsidR="00BB777F" w:rsidRPr="00E16E31" w:rsidRDefault="00BB777F" w:rsidP="0081155B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 xml:space="preserve">при установлении фактов отсутствия необходимых документов, несоответствия представленных документов требованиям, указанным в пункте 2.6. настоящего административного регламента, уведомление заявителя о наличии препятствий для предоставления муниципальной услуги, объяснение заявителю содержание выявленных недостатков в представленных документах; </w:t>
      </w:r>
    </w:p>
    <w:p w:rsidR="00BB777F" w:rsidRPr="00E16E31" w:rsidRDefault="00BB777F" w:rsidP="00936F09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выполнение регистрационной записи в книге учета входящих документов;</w:t>
      </w:r>
    </w:p>
    <w:p w:rsidR="00BB777F" w:rsidRPr="00E16E31" w:rsidRDefault="00BB777F" w:rsidP="00936F09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 xml:space="preserve">регистрация в электронной базе данных; </w:t>
      </w:r>
    </w:p>
    <w:p w:rsidR="00BB777F" w:rsidRPr="00E16E31" w:rsidRDefault="00BB777F" w:rsidP="0081155B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вручение заявителю уведомления о приеме заявления и пакета документов к рассмотрению (с указанием времени и даты приема), либо уведомления об отказе в приеме заявления и пакета документов к рассмотрению (с указанием причины отказа);</w:t>
      </w:r>
    </w:p>
    <w:p w:rsidR="00BB777F" w:rsidRDefault="00BB777F" w:rsidP="00E16E31">
      <w:pPr>
        <w:ind w:firstLine="708"/>
        <w:jc w:val="both"/>
        <w:rPr>
          <w:sz w:val="28"/>
          <w:szCs w:val="28"/>
        </w:rPr>
      </w:pPr>
      <w:r w:rsidRPr="00E16E31">
        <w:rPr>
          <w:sz w:val="28"/>
          <w:szCs w:val="28"/>
        </w:rPr>
        <w:t>продолжительность административной процедуры прием документов не более 15 минут, в целом на каждое административное действие отводится по                5 минут, регистрация документов в течение рабочего дня.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3.2.4.</w:t>
      </w:r>
      <w:r w:rsidRPr="000E6F10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Критерий принятия решения: 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обращение за получением муниципально</w:t>
      </w:r>
      <w:r>
        <w:rPr>
          <w:sz w:val="28"/>
          <w:szCs w:val="28"/>
        </w:rPr>
        <w:t>й услуги соответствующего лица;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наличие документов</w:t>
      </w:r>
      <w:r>
        <w:rPr>
          <w:sz w:val="28"/>
          <w:szCs w:val="28"/>
        </w:rPr>
        <w:t>,</w:t>
      </w:r>
      <w:r w:rsidRPr="00936F09">
        <w:rPr>
          <w:sz w:val="28"/>
          <w:szCs w:val="28"/>
        </w:rPr>
        <w:t xml:space="preserve"> согласно перечню, указанному в пункте </w:t>
      </w:r>
      <w:r>
        <w:rPr>
          <w:sz w:val="28"/>
          <w:szCs w:val="28"/>
        </w:rPr>
        <w:t xml:space="preserve">                        2.7</w:t>
      </w:r>
      <w:r w:rsidRPr="00936F09">
        <w:rPr>
          <w:sz w:val="28"/>
          <w:szCs w:val="28"/>
        </w:rPr>
        <w:t xml:space="preserve"> настоящего административного регламента, соответствие документов </w:t>
      </w:r>
      <w:r>
        <w:rPr>
          <w:sz w:val="28"/>
          <w:szCs w:val="28"/>
        </w:rPr>
        <w:t xml:space="preserve">                     </w:t>
      </w:r>
      <w:r w:rsidRPr="00936F09">
        <w:rPr>
          <w:sz w:val="28"/>
          <w:szCs w:val="28"/>
        </w:rPr>
        <w:t>по форме и содержанию требованиям</w:t>
      </w:r>
      <w:r>
        <w:rPr>
          <w:sz w:val="28"/>
          <w:szCs w:val="28"/>
        </w:rPr>
        <w:t xml:space="preserve"> </w:t>
      </w:r>
      <w:r w:rsidRPr="000E6F10">
        <w:rPr>
          <w:sz w:val="28"/>
          <w:szCs w:val="28"/>
        </w:rPr>
        <w:t>действующего законодательства.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3.2.5.</w:t>
      </w:r>
      <w:r w:rsidRPr="000E6F10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Результат </w:t>
      </w:r>
      <w:r>
        <w:rPr>
          <w:sz w:val="28"/>
          <w:szCs w:val="28"/>
        </w:rPr>
        <w:t>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регистрация заявлени</w:t>
      </w:r>
      <w:r>
        <w:rPr>
          <w:sz w:val="28"/>
          <w:szCs w:val="28"/>
        </w:rPr>
        <w:t>я в журнале регистрации поступающих документов;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регистрация в электронной базе данных</w:t>
      </w:r>
      <w:r w:rsidRPr="007079DA">
        <w:rPr>
          <w:sz w:val="28"/>
          <w:szCs w:val="28"/>
        </w:rPr>
        <w:t xml:space="preserve"> </w:t>
      </w:r>
      <w:r>
        <w:rPr>
          <w:sz w:val="28"/>
          <w:szCs w:val="28"/>
        </w:rPr>
        <w:t>поступающих</w:t>
      </w:r>
      <w:r w:rsidRPr="00936F09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>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вручение заявителю уведомления о приеме заявления и пакета документов к рассмотрению (с указанием времени и даты прием</w:t>
      </w:r>
      <w:r>
        <w:rPr>
          <w:sz w:val="28"/>
          <w:szCs w:val="28"/>
        </w:rPr>
        <w:t>а);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вручение заявителю уведомления об отказе в приеме заявления и пакета документов к рассмотрени</w:t>
      </w:r>
      <w:r>
        <w:rPr>
          <w:sz w:val="28"/>
          <w:szCs w:val="28"/>
        </w:rPr>
        <w:t>ю (с указанием причины отказа);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3.2.6.</w:t>
      </w:r>
      <w:r w:rsidRPr="000E6F10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Способ фиксации результата выполне</w:t>
      </w:r>
      <w:r>
        <w:rPr>
          <w:sz w:val="28"/>
          <w:szCs w:val="28"/>
        </w:rPr>
        <w:t>ния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запись в журнале </w:t>
      </w:r>
      <w:r>
        <w:rPr>
          <w:sz w:val="28"/>
          <w:szCs w:val="28"/>
        </w:rPr>
        <w:t>регистрации поступающих</w:t>
      </w:r>
      <w:r w:rsidRPr="00936F09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управления</w:t>
      </w:r>
      <w:r w:rsidRPr="009B692D">
        <w:rPr>
          <w:sz w:val="28"/>
          <w:szCs w:val="28"/>
        </w:rPr>
        <w:t>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реестр</w:t>
      </w:r>
      <w:r>
        <w:rPr>
          <w:sz w:val="28"/>
          <w:szCs w:val="28"/>
        </w:rPr>
        <w:t>овая запись в электронной базе;</w:t>
      </w:r>
    </w:p>
    <w:p w:rsidR="00BB777F" w:rsidRPr="00936F09" w:rsidRDefault="00BB777F" w:rsidP="000E6F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936F09">
        <w:rPr>
          <w:sz w:val="28"/>
          <w:szCs w:val="28"/>
        </w:rPr>
        <w:t xml:space="preserve"> о прием</w:t>
      </w:r>
      <w:r>
        <w:rPr>
          <w:sz w:val="28"/>
          <w:szCs w:val="28"/>
        </w:rPr>
        <w:t>е заявления и пакета документов к рассмотрению;</w:t>
      </w:r>
    </w:p>
    <w:p w:rsidR="00BB777F" w:rsidRPr="00936F09" w:rsidRDefault="00BB777F" w:rsidP="001A732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936F09">
        <w:rPr>
          <w:sz w:val="28"/>
          <w:szCs w:val="28"/>
        </w:rPr>
        <w:t xml:space="preserve"> об отказе в прием</w:t>
      </w:r>
      <w:r>
        <w:rPr>
          <w:sz w:val="28"/>
          <w:szCs w:val="28"/>
        </w:rPr>
        <w:t xml:space="preserve">е заявления и пакета документов </w:t>
      </w:r>
      <w:r w:rsidRPr="00936F09">
        <w:rPr>
          <w:sz w:val="28"/>
          <w:szCs w:val="28"/>
        </w:rPr>
        <w:t>к рассмотрению.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3.3. Рассмотрение заявления и прилаг</w:t>
      </w:r>
      <w:r>
        <w:rPr>
          <w:sz w:val="28"/>
          <w:szCs w:val="28"/>
        </w:rPr>
        <w:t>аемых к нему документов в администрации</w:t>
      </w:r>
      <w:r w:rsidRPr="00936F09">
        <w:rPr>
          <w:sz w:val="28"/>
          <w:szCs w:val="28"/>
        </w:rPr>
        <w:t xml:space="preserve"> и принятие решения о предоставлении (отказе в предоставлении) муниципальной услуги, формирование и направление межведомственных запросов в органы, участвующие в предоставлении муниципальной услуги</w:t>
      </w:r>
      <w:r>
        <w:rPr>
          <w:sz w:val="28"/>
          <w:szCs w:val="28"/>
        </w:rPr>
        <w:t>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3.3.1.</w:t>
      </w:r>
      <w:r w:rsidRPr="001A7324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Юридическим фактом, служащим основанием для рассмотрения пакета документов</w:t>
      </w:r>
      <w:r>
        <w:rPr>
          <w:sz w:val="28"/>
          <w:szCs w:val="28"/>
        </w:rPr>
        <w:t>,</w:t>
      </w:r>
      <w:r w:rsidRPr="00936F09">
        <w:rPr>
          <w:sz w:val="28"/>
          <w:szCs w:val="28"/>
        </w:rPr>
        <w:t xml:space="preserve"> является регистрация заявления в журнале р</w:t>
      </w:r>
      <w:r>
        <w:rPr>
          <w:sz w:val="28"/>
          <w:szCs w:val="28"/>
        </w:rPr>
        <w:t>егистрации входящих документов;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3.3.2.</w:t>
      </w:r>
      <w:r w:rsidRPr="001A7324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Должностное лицо, ответственное за выполнение админис</w:t>
      </w:r>
      <w:r>
        <w:rPr>
          <w:sz w:val="28"/>
          <w:szCs w:val="28"/>
        </w:rPr>
        <w:t>тративной процедуры – заместитель главы Вышестеблиевского сельского поселения Темрюкского района;</w:t>
      </w:r>
    </w:p>
    <w:p w:rsidR="00BB777F" w:rsidRPr="00936F09" w:rsidRDefault="00BB777F" w:rsidP="001A7324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должностное лицо, ответственное з</w:t>
      </w:r>
      <w:r>
        <w:rPr>
          <w:sz w:val="28"/>
          <w:szCs w:val="28"/>
        </w:rPr>
        <w:t xml:space="preserve">а подготовку бланка уведомления </w:t>
      </w:r>
      <w:r w:rsidRPr="00936F09">
        <w:rPr>
          <w:sz w:val="28"/>
          <w:szCs w:val="28"/>
        </w:rPr>
        <w:t>о предоставлении муниципальной у</w:t>
      </w:r>
      <w:r>
        <w:rPr>
          <w:sz w:val="28"/>
          <w:szCs w:val="28"/>
        </w:rPr>
        <w:t xml:space="preserve">слуги или уведомления об отказе </w:t>
      </w:r>
      <w:r w:rsidRPr="00936F09">
        <w:rPr>
          <w:sz w:val="28"/>
          <w:szCs w:val="28"/>
        </w:rPr>
        <w:t>в предоставлении муниципальной услуги - специалист</w:t>
      </w:r>
      <w:r>
        <w:rPr>
          <w:sz w:val="28"/>
          <w:szCs w:val="28"/>
        </w:rPr>
        <w:t xml:space="preserve"> администрации.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3.3.3.</w:t>
      </w:r>
      <w:r w:rsidRPr="00657B8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Содержание каждого админи</w:t>
      </w:r>
      <w:r>
        <w:rPr>
          <w:sz w:val="28"/>
          <w:szCs w:val="28"/>
        </w:rPr>
        <w:t>стративного действия, входящего в состав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проверка документов на соответствие по форме и содержанию требованиям</w:t>
      </w:r>
      <w:r>
        <w:rPr>
          <w:sz w:val="28"/>
          <w:szCs w:val="28"/>
        </w:rPr>
        <w:t xml:space="preserve"> действующего законодательства;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подготовка и направ</w:t>
      </w:r>
      <w:r>
        <w:rPr>
          <w:sz w:val="28"/>
          <w:szCs w:val="28"/>
        </w:rPr>
        <w:t xml:space="preserve">ление межведомственных запросов </w:t>
      </w:r>
      <w:r w:rsidRPr="00936F09">
        <w:rPr>
          <w:sz w:val="28"/>
          <w:szCs w:val="28"/>
        </w:rPr>
        <w:t>в соответствующие органы (организации), участвующие в предоставлении муниципальной услуги, в случае не представления заявителем по собственной инициативе документов, находящихся в</w:t>
      </w:r>
      <w:r>
        <w:rPr>
          <w:sz w:val="28"/>
          <w:szCs w:val="28"/>
        </w:rPr>
        <w:t xml:space="preserve"> распоряжении соответствующих о</w:t>
      </w:r>
      <w:r w:rsidRPr="00936F09">
        <w:rPr>
          <w:sz w:val="28"/>
          <w:szCs w:val="28"/>
        </w:rPr>
        <w:t>р</w:t>
      </w:r>
      <w:r>
        <w:rPr>
          <w:sz w:val="28"/>
          <w:szCs w:val="28"/>
        </w:rPr>
        <w:t>г</w:t>
      </w:r>
      <w:r w:rsidRPr="00936F09">
        <w:rPr>
          <w:sz w:val="28"/>
          <w:szCs w:val="28"/>
        </w:rPr>
        <w:t xml:space="preserve">анов; 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подготовка </w:t>
      </w:r>
      <w:r w:rsidRPr="004069F4">
        <w:rPr>
          <w:sz w:val="28"/>
          <w:szCs w:val="28"/>
        </w:rPr>
        <w:t>уведомления;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</w:t>
      </w:r>
      <w:r>
        <w:rPr>
          <w:sz w:val="28"/>
          <w:szCs w:val="28"/>
        </w:rPr>
        <w:t>ередача уведомления на подпись;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уведомление заявителя </w:t>
      </w:r>
      <w:r>
        <w:rPr>
          <w:sz w:val="28"/>
          <w:szCs w:val="28"/>
        </w:rPr>
        <w:t xml:space="preserve">о принятом решении (уведомление </w:t>
      </w:r>
      <w:r w:rsidRPr="00936F09">
        <w:rPr>
          <w:sz w:val="28"/>
          <w:szCs w:val="28"/>
        </w:rPr>
        <w:t>о предоставлении муниципальной услуги или уведомление об отказе</w:t>
      </w:r>
      <w:r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в предос</w:t>
      </w:r>
      <w:r>
        <w:rPr>
          <w:sz w:val="28"/>
          <w:szCs w:val="28"/>
        </w:rPr>
        <w:t>тавлении муниципальной услуги);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критерием принятия решения является соответствие документов, необходимых для предоставления муниципальной услуги, по форме и содержанию требованиям действующего законодательства, а также отсутствие в документах неоговоренных приписок и исправлений, не позволяющих однозн</w:t>
      </w:r>
      <w:r>
        <w:rPr>
          <w:sz w:val="28"/>
          <w:szCs w:val="28"/>
        </w:rPr>
        <w:t>ачно истолковать их содержание.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3.3.4.</w:t>
      </w:r>
      <w:r w:rsidRPr="00657B8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Результат административной процедуры</w:t>
      </w:r>
      <w:r>
        <w:rPr>
          <w:sz w:val="28"/>
          <w:szCs w:val="28"/>
        </w:rPr>
        <w:t xml:space="preserve"> и порядок передачи результата: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принятие решения о предоставлении муниципальной услуги или </w:t>
      </w:r>
      <w:r>
        <w:rPr>
          <w:sz w:val="28"/>
          <w:szCs w:val="28"/>
        </w:rPr>
        <w:t>об отказе в ее предоставлении;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передача заявления и документов для дальнейшего исполнения </w:t>
      </w:r>
      <w:r w:rsidRPr="009B692D">
        <w:rPr>
          <w:sz w:val="28"/>
          <w:szCs w:val="28"/>
        </w:rPr>
        <w:t>нача</w:t>
      </w:r>
      <w:r>
        <w:rPr>
          <w:sz w:val="28"/>
          <w:szCs w:val="28"/>
        </w:rPr>
        <w:t>льнику управления</w:t>
      </w:r>
      <w:r w:rsidRPr="009B692D">
        <w:rPr>
          <w:sz w:val="28"/>
          <w:szCs w:val="28"/>
        </w:rPr>
        <w:t>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передача заявителю уведомления о предо</w:t>
      </w:r>
      <w:r>
        <w:rPr>
          <w:sz w:val="28"/>
          <w:szCs w:val="28"/>
        </w:rPr>
        <w:t>ставлении муниципальной услуги;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случае отказа в предоставлении муниципальной услуги, подготовка уведомления об отказе в предо</w:t>
      </w:r>
      <w:r>
        <w:rPr>
          <w:sz w:val="28"/>
          <w:szCs w:val="28"/>
        </w:rPr>
        <w:t>ставлении муниципальной услуги;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передача уведомления об отказе на подп</w:t>
      </w:r>
      <w:r>
        <w:rPr>
          <w:sz w:val="28"/>
          <w:szCs w:val="28"/>
        </w:rPr>
        <w:t>ись;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общий срок административной процедуры 30 календарных дней, из них 15 календарных дней отводится на рассмотрение документов и принятие соответствующего решения и 10</w:t>
      </w:r>
      <w:r>
        <w:rPr>
          <w:sz w:val="28"/>
          <w:szCs w:val="28"/>
        </w:rPr>
        <w:t xml:space="preserve"> календарных дней</w:t>
      </w:r>
      <w:r w:rsidRPr="00936F09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подготовку бланка уведомления;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 случае продления срока действия разрешения или его переоформления, срок административной процедуры не может превышать 15</w:t>
      </w:r>
      <w:r>
        <w:rPr>
          <w:sz w:val="28"/>
          <w:szCs w:val="28"/>
        </w:rPr>
        <w:t xml:space="preserve"> календарных дней.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3.3.5. Фиксацией результата выполнения административной процедуры является уведомление заявителя о предоставлении муниципальной услуги или уведомление об отказе в предоставлении муниципальной услуги.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3..</w:t>
      </w:r>
      <w:r w:rsidRPr="00657B8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Подготовка проекта соответствующего постановления</w:t>
      </w:r>
      <w:r>
        <w:rPr>
          <w:sz w:val="28"/>
          <w:szCs w:val="28"/>
        </w:rPr>
        <w:t xml:space="preserve"> администрации Вышестеблиевского сельского поселения Темрюкский район, разрешения.</w:t>
      </w:r>
    </w:p>
    <w:p w:rsidR="00BB777F" w:rsidRPr="00936F09" w:rsidRDefault="00BB777F" w:rsidP="00657B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3.4.1.</w:t>
      </w:r>
      <w:r w:rsidRPr="00657B8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Юридическим фактом, служащим основанием для начала административной процедуры, явля</w:t>
      </w:r>
      <w:r>
        <w:rPr>
          <w:sz w:val="28"/>
          <w:szCs w:val="28"/>
        </w:rPr>
        <w:t xml:space="preserve">ется резолюция главы Вышестеблиевского сельского поселения  </w:t>
      </w:r>
      <w:r w:rsidRPr="00936F09">
        <w:rPr>
          <w:sz w:val="28"/>
          <w:szCs w:val="28"/>
        </w:rPr>
        <w:t>на подготовку разрешения, либо уведомления об отказе в предоставлении муниципальной услуги.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3.4.2.</w:t>
      </w:r>
      <w:r w:rsidRPr="006F004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Должностное лицо, ответственное за подготовку разрешения, проекта соответствующего </w:t>
      </w:r>
      <w:r>
        <w:rPr>
          <w:sz w:val="28"/>
          <w:szCs w:val="28"/>
        </w:rPr>
        <w:t>постановления – заместитель главы Вышестеблиевского сельского поселения Темрюкского района;</w:t>
      </w:r>
    </w:p>
    <w:p w:rsidR="00BB777F" w:rsidRPr="00936F09" w:rsidRDefault="00BB777F" w:rsidP="006F00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3.4.3.</w:t>
      </w:r>
      <w:r w:rsidRPr="006F004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Содержание каждого админи</w:t>
      </w:r>
      <w:r>
        <w:rPr>
          <w:sz w:val="28"/>
          <w:szCs w:val="28"/>
        </w:rPr>
        <w:t xml:space="preserve">стративного действия, входящего </w:t>
      </w:r>
      <w:r w:rsidRPr="00936F09">
        <w:rPr>
          <w:sz w:val="28"/>
          <w:szCs w:val="28"/>
        </w:rPr>
        <w:t>в сос</w:t>
      </w:r>
      <w:r>
        <w:rPr>
          <w:sz w:val="28"/>
          <w:szCs w:val="28"/>
        </w:rPr>
        <w:t>тав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подготовка проекта соответствующего постановления администрации </w:t>
      </w:r>
      <w:r>
        <w:rPr>
          <w:sz w:val="28"/>
          <w:szCs w:val="28"/>
        </w:rPr>
        <w:t>Вышестеблиевского сельского поселения Темрюкского района;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подготовка разрешения на право организации розничного рынка на территории </w:t>
      </w:r>
      <w:r>
        <w:rPr>
          <w:sz w:val="28"/>
          <w:szCs w:val="28"/>
        </w:rPr>
        <w:t xml:space="preserve">Вышестеблиевского сельского поселения </w:t>
      </w:r>
      <w:r w:rsidRPr="00936F09">
        <w:rPr>
          <w:sz w:val="28"/>
          <w:szCs w:val="28"/>
        </w:rPr>
        <w:t>Темр</w:t>
      </w:r>
      <w:r>
        <w:rPr>
          <w:sz w:val="28"/>
          <w:szCs w:val="28"/>
        </w:rPr>
        <w:t>юкского района</w:t>
      </w:r>
      <w:r w:rsidRPr="007F61A7">
        <w:rPr>
          <w:sz w:val="28"/>
          <w:szCs w:val="28"/>
        </w:rPr>
        <w:t>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передача проекта постановления администрации</w:t>
      </w:r>
      <w:r w:rsidRPr="00ED184A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и разрешения на подпись главе</w:t>
      </w:r>
      <w:r w:rsidRPr="00ED184A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</w:t>
      </w:r>
      <w:r>
        <w:rPr>
          <w:sz w:val="28"/>
          <w:szCs w:val="28"/>
        </w:rPr>
        <w:t>Темрюкского  района;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продолжительность административной процедуры 1 рабочий день.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3.4.4.</w:t>
      </w:r>
      <w:r w:rsidRPr="006F004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Критерием принятия решения явля</w:t>
      </w:r>
      <w:r>
        <w:rPr>
          <w:sz w:val="28"/>
          <w:szCs w:val="28"/>
        </w:rPr>
        <w:t>ется резолюция главы Вышестеблиевского сельского поселения Темрюкского района</w:t>
      </w:r>
      <w:r w:rsidRPr="00936F09">
        <w:rPr>
          <w:sz w:val="28"/>
          <w:szCs w:val="28"/>
        </w:rPr>
        <w:t xml:space="preserve"> на подготовку разрешения, проекта постановления администрации </w:t>
      </w:r>
      <w:r>
        <w:rPr>
          <w:sz w:val="28"/>
          <w:szCs w:val="28"/>
        </w:rPr>
        <w:t xml:space="preserve">Вышестеблиевского сельского поселения </w:t>
      </w:r>
      <w:r w:rsidRPr="00936F09">
        <w:rPr>
          <w:sz w:val="28"/>
          <w:szCs w:val="28"/>
        </w:rPr>
        <w:t>Темрюкский район, либо уведомления об отказе в предоставлении муниципальной услуги.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3.4.5.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Резуль</w:t>
      </w:r>
      <w:r>
        <w:rPr>
          <w:sz w:val="28"/>
          <w:szCs w:val="28"/>
        </w:rPr>
        <w:t>тат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подготовленные в соответствии с рекомендациями и требованиями действующего законодательства бланк разрешения и проект постановления администрации </w:t>
      </w:r>
      <w:r>
        <w:rPr>
          <w:sz w:val="28"/>
          <w:szCs w:val="28"/>
        </w:rPr>
        <w:t xml:space="preserve">Вышестеблиевского сельского поселения </w:t>
      </w:r>
      <w:r w:rsidRPr="00936F09">
        <w:rPr>
          <w:sz w:val="28"/>
          <w:szCs w:val="28"/>
        </w:rPr>
        <w:t>Темрюкский район.</w:t>
      </w:r>
    </w:p>
    <w:p w:rsidR="00BB777F" w:rsidRPr="00936F09" w:rsidRDefault="00BB777F" w:rsidP="009553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3.4.6.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Фиксацией результата выполнения административной процедуры является подписанное главой муниципального образования Темрюкский район разрешение и соответствующее постановление администрации муниципального образования Темрюкск</w:t>
      </w:r>
      <w:r>
        <w:rPr>
          <w:sz w:val="28"/>
          <w:szCs w:val="28"/>
        </w:rPr>
        <w:t>ий район.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Выдача (направление) постановления</w:t>
      </w:r>
      <w:r>
        <w:rPr>
          <w:sz w:val="28"/>
          <w:szCs w:val="28"/>
        </w:rPr>
        <w:t xml:space="preserve"> администрации</w:t>
      </w:r>
      <w:r w:rsidRPr="00ED184A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 Темрюкского  района, разрешения</w:t>
      </w:r>
      <w:r w:rsidRPr="00936F09">
        <w:rPr>
          <w:sz w:val="28"/>
          <w:szCs w:val="28"/>
        </w:rPr>
        <w:t xml:space="preserve"> либо уведомления об отказе в предоставлении муниципальной услуги.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Описание административной процедуры «Выдача постановления, разрешения, либо уведомления об отказе в предоставлении муниципальн</w:t>
      </w:r>
      <w:r>
        <w:rPr>
          <w:sz w:val="28"/>
          <w:szCs w:val="28"/>
        </w:rPr>
        <w:t>ой услуги»:</w:t>
      </w:r>
    </w:p>
    <w:p w:rsidR="00BB777F" w:rsidRPr="00936F09" w:rsidRDefault="00BB777F" w:rsidP="007F61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3.5.1.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Юридическим фактом, служащим основанием для начала административной процедуры, является наличие подготовленного и подписанного главой муниципального образования Темрюкский район разрешения и постановления администрации муниципального образования Темрюкский район.</w:t>
      </w:r>
    </w:p>
    <w:p w:rsidR="00BB777F" w:rsidRPr="00936F09" w:rsidRDefault="00BB777F" w:rsidP="00DE30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3.5.2.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Должностные лица, ответственные за выполне</w:t>
      </w:r>
      <w:r>
        <w:rPr>
          <w:sz w:val="28"/>
          <w:szCs w:val="28"/>
        </w:rPr>
        <w:t>ние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администрации;</w:t>
      </w:r>
    </w:p>
    <w:p w:rsidR="00BB777F" w:rsidRPr="00936F09" w:rsidRDefault="00BB777F" w:rsidP="00D24714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сотрудник МБУ «МФЦ».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3.5.3.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Содержание административного действия, входящего в сос</w:t>
      </w:r>
      <w:r>
        <w:rPr>
          <w:sz w:val="28"/>
          <w:szCs w:val="28"/>
        </w:rPr>
        <w:t>тав административной процедуры:</w:t>
      </w:r>
    </w:p>
    <w:p w:rsidR="00BB777F" w:rsidRPr="00936F09" w:rsidRDefault="00BB777F" w:rsidP="00ED184A">
      <w:pPr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выдача заяв</w:t>
      </w:r>
      <w:r>
        <w:rPr>
          <w:sz w:val="28"/>
          <w:szCs w:val="28"/>
        </w:rPr>
        <w:t>ителю разрешения, постановления администрации Вышестеблиевского сельского поселения Темрюкский район</w:t>
      </w:r>
      <w:r w:rsidRPr="00936F09">
        <w:rPr>
          <w:sz w:val="28"/>
          <w:szCs w:val="28"/>
        </w:rPr>
        <w:t xml:space="preserve"> либо уведомления об отказе в предоставлении муници</w:t>
      </w:r>
      <w:r>
        <w:rPr>
          <w:sz w:val="28"/>
          <w:szCs w:val="28"/>
        </w:rPr>
        <w:t>пальной услуги;</w:t>
      </w:r>
    </w:p>
    <w:p w:rsidR="00BB777F" w:rsidRPr="00936F09" w:rsidRDefault="00BB777F" w:rsidP="007F61A7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 xml:space="preserve">продолжительность административной процедуры в срок не позднее </w:t>
      </w:r>
      <w:r>
        <w:rPr>
          <w:sz w:val="28"/>
          <w:szCs w:val="28"/>
        </w:rPr>
        <w:t xml:space="preserve">               </w:t>
      </w:r>
      <w:r w:rsidRPr="00936F0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36F09">
        <w:rPr>
          <w:sz w:val="28"/>
          <w:szCs w:val="28"/>
        </w:rPr>
        <w:t>дней со дня принятия указанного решения, процедура выдачи бланка разрешения и уведомления не должна превышать 10 минут.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3.5.4.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Критерий принятия решения: прибытие заявителя для получения разрешения.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3.5.5.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Резуль</w:t>
      </w:r>
      <w:r>
        <w:rPr>
          <w:sz w:val="28"/>
          <w:szCs w:val="28"/>
        </w:rPr>
        <w:t>тат административной процедуры: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Выдача (направление) заявителю разрешения, постановления администрации</w:t>
      </w:r>
      <w:r w:rsidRPr="00ED184A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</w:t>
      </w:r>
      <w:r w:rsidRPr="00936F09">
        <w:rPr>
          <w:sz w:val="28"/>
          <w:szCs w:val="28"/>
        </w:rPr>
        <w:t xml:space="preserve"> Темрюкский район, либо уведомления об отказе в предоставлении муниципальной услуги.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3.5.6.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Способ фиксации результата выполнения административной процедуры: роспись заявителя в получении разрешения в</w:t>
      </w:r>
      <w:r>
        <w:rPr>
          <w:sz w:val="28"/>
          <w:szCs w:val="28"/>
        </w:rPr>
        <w:t xml:space="preserve"> журнале регистрации разрешений</w:t>
      </w:r>
      <w:r w:rsidRPr="00936F09">
        <w:rPr>
          <w:sz w:val="28"/>
          <w:szCs w:val="28"/>
        </w:rPr>
        <w:t xml:space="preserve"> либо выдача уведомления об отказе в предоставлении муниципальной услуги.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3.6</w:t>
      </w:r>
      <w:r>
        <w:rPr>
          <w:sz w:val="28"/>
          <w:szCs w:val="28"/>
        </w:rPr>
        <w:t>.</w:t>
      </w:r>
      <w:r w:rsidRPr="007F61A7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>При подаче заявле</w:t>
      </w:r>
      <w:r>
        <w:rPr>
          <w:sz w:val="28"/>
          <w:szCs w:val="28"/>
        </w:rPr>
        <w:t xml:space="preserve">ния через МБУ «МФЦ» специалист администрации </w:t>
      </w:r>
      <w:r w:rsidRPr="00936F09">
        <w:rPr>
          <w:sz w:val="28"/>
          <w:szCs w:val="28"/>
        </w:rPr>
        <w:t xml:space="preserve">передает постановление администрации </w:t>
      </w:r>
      <w:r>
        <w:rPr>
          <w:sz w:val="28"/>
          <w:szCs w:val="28"/>
        </w:rPr>
        <w:t>Вышестеблиевского сельского поселения Темрюкского</w:t>
      </w:r>
      <w:r w:rsidRPr="00936F0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936F09">
        <w:rPr>
          <w:sz w:val="28"/>
          <w:szCs w:val="28"/>
        </w:rPr>
        <w:t xml:space="preserve">, разрешение либо уведомление об отказе в предоставлении муниципальной услуги в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 xml:space="preserve"> для вручения заявителю.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3.6.1.</w:t>
      </w:r>
      <w:r w:rsidRPr="006354F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При выдаче документов работник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>:</w:t>
      </w:r>
    </w:p>
    <w:p w:rsidR="00BB777F" w:rsidRPr="00936F09" w:rsidRDefault="00BB777F" w:rsidP="00D24714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устанавливает личность заявителя, проверяет наличие расписки;</w:t>
      </w:r>
    </w:p>
    <w:p w:rsidR="00BB777F" w:rsidRPr="00936F09" w:rsidRDefault="00BB777F" w:rsidP="006354FF">
      <w:pPr>
        <w:ind w:firstLine="708"/>
        <w:jc w:val="both"/>
        <w:rPr>
          <w:sz w:val="28"/>
          <w:szCs w:val="28"/>
        </w:rPr>
      </w:pPr>
      <w:r w:rsidRPr="00936F09">
        <w:rPr>
          <w:sz w:val="28"/>
          <w:szCs w:val="28"/>
        </w:rPr>
        <w:t>знакомит заявителя с содержанием результата муниципальной услуги и выдает его.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3.6.2.</w:t>
      </w:r>
      <w:r w:rsidRPr="006354FF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Заявитель подтверждает получение результата муниципальной услуги личной подписью с расшифровкой в соответствующей графе расписки и заверяет печатью организации, от лица которой подается заявление. Расписка хранится в </w:t>
      </w:r>
      <w:r>
        <w:rPr>
          <w:sz w:val="28"/>
          <w:szCs w:val="28"/>
        </w:rPr>
        <w:t>МБУ «</w:t>
      </w:r>
      <w:r w:rsidRPr="00936F09">
        <w:rPr>
          <w:sz w:val="28"/>
          <w:szCs w:val="28"/>
        </w:rPr>
        <w:t>МФЦ</w:t>
      </w:r>
      <w:r>
        <w:rPr>
          <w:sz w:val="28"/>
          <w:szCs w:val="28"/>
        </w:rPr>
        <w:t>»</w:t>
      </w:r>
      <w:r w:rsidRPr="00936F09">
        <w:rPr>
          <w:sz w:val="28"/>
          <w:szCs w:val="28"/>
        </w:rPr>
        <w:t>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</w:p>
    <w:p w:rsidR="00BB777F" w:rsidRPr="00D24714" w:rsidRDefault="00BB777F" w:rsidP="00D24714">
      <w:pPr>
        <w:ind w:firstLine="708"/>
        <w:jc w:val="center"/>
        <w:rPr>
          <w:b/>
          <w:bCs/>
          <w:sz w:val="28"/>
          <w:szCs w:val="28"/>
        </w:rPr>
      </w:pPr>
      <w:r w:rsidRPr="00D24714">
        <w:rPr>
          <w:b/>
          <w:bCs/>
          <w:sz w:val="28"/>
          <w:szCs w:val="28"/>
        </w:rPr>
        <w:t>4. Формы контроля за предоставлением муниципальной услуги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Порядок осуществления текущего контроля за соблюдением</w:t>
      </w:r>
      <w:r>
        <w:rPr>
          <w:sz w:val="28"/>
          <w:szCs w:val="28"/>
        </w:rPr>
        <w:t xml:space="preserve">                        </w:t>
      </w:r>
      <w:r w:rsidRPr="003B46E6">
        <w:rPr>
          <w:sz w:val="28"/>
          <w:szCs w:val="28"/>
        </w:rPr>
        <w:t>и исполнением должностными лицами администрации, работниками администрации положений настоящего административного регламента и иных нормативных правовых актов, а также принятием ими решений</w:t>
      </w:r>
      <w:r>
        <w:rPr>
          <w:sz w:val="28"/>
          <w:szCs w:val="28"/>
        </w:rPr>
        <w:t>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Текущий контроль за соблюдением и исполнением должностными лицами администрации, работниками администрации настоящего административного регламента и иных нормативных правовых актов, а также принятием ими решений (далее – текущий контроль) осуществляется:</w:t>
      </w:r>
    </w:p>
    <w:p w:rsidR="00BB777F" w:rsidRPr="00163349" w:rsidRDefault="00BB777F" w:rsidP="008317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работника управления</w:t>
      </w:r>
      <w:r w:rsidRPr="00163349">
        <w:rPr>
          <w:sz w:val="28"/>
          <w:szCs w:val="28"/>
        </w:rPr>
        <w:t>, ответственных за выполнение конкретных административных действий</w:t>
      </w:r>
      <w:r>
        <w:rPr>
          <w:sz w:val="28"/>
          <w:szCs w:val="28"/>
        </w:rPr>
        <w:t xml:space="preserve"> – начальником управления</w:t>
      </w:r>
      <w:r w:rsidRPr="00163349">
        <w:rPr>
          <w:sz w:val="28"/>
          <w:szCs w:val="28"/>
        </w:rPr>
        <w:t>;</w:t>
      </w:r>
    </w:p>
    <w:p w:rsidR="00BB777F" w:rsidRPr="00163349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отношении начальника управления </w:t>
      </w:r>
      <w:r w:rsidRPr="00163349">
        <w:rPr>
          <w:sz w:val="28"/>
          <w:szCs w:val="28"/>
        </w:rPr>
        <w:t>–</w:t>
      </w:r>
      <w:r>
        <w:rPr>
          <w:sz w:val="28"/>
          <w:szCs w:val="28"/>
        </w:rPr>
        <w:t xml:space="preserve"> заместителем</w:t>
      </w:r>
      <w:r w:rsidRPr="00163349">
        <w:rPr>
          <w:sz w:val="28"/>
          <w:szCs w:val="28"/>
        </w:rPr>
        <w:t xml:space="preserve"> главы муниципального образования</w:t>
      </w:r>
      <w:r>
        <w:rPr>
          <w:sz w:val="28"/>
          <w:szCs w:val="28"/>
        </w:rPr>
        <w:t xml:space="preserve"> Темрюкский район;</w:t>
      </w:r>
    </w:p>
    <w:p w:rsidR="00BB777F" w:rsidRPr="00163349" w:rsidRDefault="00BB777F" w:rsidP="00936F09">
      <w:pPr>
        <w:ind w:firstLine="708"/>
        <w:jc w:val="both"/>
        <w:rPr>
          <w:sz w:val="28"/>
          <w:szCs w:val="28"/>
        </w:rPr>
      </w:pPr>
      <w:r w:rsidRPr="00163349">
        <w:rPr>
          <w:sz w:val="28"/>
          <w:szCs w:val="28"/>
        </w:rPr>
        <w:t>в отношении</w:t>
      </w:r>
      <w:r>
        <w:rPr>
          <w:sz w:val="28"/>
          <w:szCs w:val="28"/>
        </w:rPr>
        <w:t xml:space="preserve"> </w:t>
      </w:r>
      <w:r w:rsidRPr="00163349">
        <w:rPr>
          <w:sz w:val="28"/>
          <w:szCs w:val="28"/>
        </w:rPr>
        <w:t>заместителя главы муниципального образования</w:t>
      </w:r>
      <w:r>
        <w:rPr>
          <w:sz w:val="28"/>
          <w:szCs w:val="28"/>
        </w:rPr>
        <w:t xml:space="preserve"> Темрюкский район</w:t>
      </w:r>
      <w:r w:rsidRPr="00163349">
        <w:rPr>
          <w:sz w:val="28"/>
          <w:szCs w:val="28"/>
        </w:rPr>
        <w:t xml:space="preserve"> – гла</w:t>
      </w:r>
      <w:r>
        <w:rPr>
          <w:sz w:val="28"/>
          <w:szCs w:val="28"/>
        </w:rPr>
        <w:t>вой</w:t>
      </w:r>
      <w:r w:rsidRPr="00ED184A">
        <w:rPr>
          <w:sz w:val="28"/>
          <w:szCs w:val="28"/>
        </w:rPr>
        <w:t xml:space="preserve"> </w:t>
      </w:r>
      <w:r>
        <w:rPr>
          <w:sz w:val="28"/>
          <w:szCs w:val="28"/>
        </w:rPr>
        <w:t>Вышестеблиевского сельского поселения Темрюкского  района.</w:t>
      </w:r>
    </w:p>
    <w:p w:rsidR="00BB777F" w:rsidRPr="00FE3748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6354FF">
        <w:rPr>
          <w:color w:val="FFFFFF"/>
          <w:sz w:val="28"/>
          <w:szCs w:val="28"/>
        </w:rPr>
        <w:t>.</w:t>
      </w:r>
      <w:r w:rsidRPr="00FE3748">
        <w:rPr>
          <w:sz w:val="28"/>
          <w:szCs w:val="28"/>
        </w:rPr>
        <w:t>Порядок и периодичность осуществления плановых и внеплановых проверок</w:t>
      </w:r>
      <w:r>
        <w:rPr>
          <w:sz w:val="28"/>
          <w:szCs w:val="28"/>
        </w:rPr>
        <w:t>,</w:t>
      </w:r>
      <w:r w:rsidRPr="00FE3748">
        <w:rPr>
          <w:sz w:val="28"/>
          <w:szCs w:val="28"/>
        </w:rPr>
        <w:t xml:space="preserve">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  <w:r>
        <w:rPr>
          <w:sz w:val="28"/>
          <w:szCs w:val="28"/>
        </w:rPr>
        <w:t>: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4.2.1.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Проверки могут быть плановыми и внеплановыми</w:t>
      </w:r>
      <w:r>
        <w:rPr>
          <w:sz w:val="28"/>
          <w:szCs w:val="28"/>
        </w:rPr>
        <w:t>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Внеплановая проверка может проводиться по конкретному обращению заинтересованного лица.</w:t>
      </w:r>
    </w:p>
    <w:p w:rsidR="00BB777F" w:rsidRPr="00936F09" w:rsidRDefault="00BB777F" w:rsidP="006354FF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Проверки осуществляются на основании распоряжен</w:t>
      </w:r>
      <w:r w:rsidRPr="00936F09">
        <w:rPr>
          <w:sz w:val="28"/>
          <w:szCs w:val="28"/>
        </w:rPr>
        <w:t>ия администрации о проведении проверок.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Для проведения проверки формируется комиссия, состав которой определяется соответствующим распоряжением администрации.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Результаты деятельности комиссии оформляются в виде акта, в котором отмечаются выявленные недостатки и предложения по их устранению.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4.2.2.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Контроль за полнотой и качеством предоставления муниципальной услуги включает в себя анализ хода предоставления муниципальной услуги, проведение проверок, рассмотрение и подготовку ответов на обращения, содержащие жалобы на действия (бездействие) администрации, должностных лиц и муници</w:t>
      </w:r>
      <w:r>
        <w:rPr>
          <w:sz w:val="28"/>
          <w:szCs w:val="28"/>
        </w:rPr>
        <w:t>пальных служащих администрации.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Ответственность должностных лиц администрации, работников администрации за решения и действия (бездействие), принимаемые (осуществляемые) ими в ходе предоставления муниципальной услуги</w:t>
      </w:r>
      <w:r>
        <w:rPr>
          <w:sz w:val="28"/>
          <w:szCs w:val="28"/>
        </w:rPr>
        <w:t>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По результатам проведенных проверок, в случае выявления нарушений настоящего административного регламента, а также законодательства Российской Федерации и Краснодарского края виновные должностные лица администрации, работники администрации несут ответственность в порядке, установленном законодательством Российской Федерации и Краснодарского края.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Требования к порядку и формам контроля, в том числе со стороны граждан, их объединений и организаций</w:t>
      </w:r>
      <w:r>
        <w:rPr>
          <w:sz w:val="28"/>
          <w:szCs w:val="28"/>
        </w:rPr>
        <w:t>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 w:rsidRPr="003B46E6">
        <w:rPr>
          <w:sz w:val="28"/>
          <w:szCs w:val="28"/>
        </w:rPr>
        <w:t>4.4.</w:t>
      </w:r>
      <w:r>
        <w:rPr>
          <w:sz w:val="28"/>
          <w:szCs w:val="28"/>
        </w:rPr>
        <w:t>1.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Контроль за предоставлением муниципальной услуги со стороны уполномоченных должностных лиц администрации должен быть постоянным, всесторонним и объективным.</w:t>
      </w:r>
    </w:p>
    <w:p w:rsidR="00BB777F" w:rsidRPr="003B46E6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4.4.2.</w:t>
      </w:r>
      <w:r w:rsidRPr="006354FF">
        <w:rPr>
          <w:color w:val="FFFFFF"/>
          <w:sz w:val="28"/>
          <w:szCs w:val="28"/>
        </w:rPr>
        <w:t>.</w:t>
      </w:r>
      <w:r w:rsidRPr="003B46E6">
        <w:rPr>
          <w:sz w:val="28"/>
          <w:szCs w:val="28"/>
        </w:rPr>
        <w:t>Контроль за предоставлением муниципальной услуги со стороны граждан, их объединений и организаций осуществляется путем получения информации о ходе и результатах предоставления муниципальной услуги, а также информации о ходе и результатах рассмотрения жалоб на действия (бездействие) и решения администрации, должностных лиц администр</w:t>
      </w:r>
      <w:r>
        <w:rPr>
          <w:sz w:val="28"/>
          <w:szCs w:val="28"/>
        </w:rPr>
        <w:t>ации, работников администрации.</w:t>
      </w:r>
    </w:p>
    <w:p w:rsidR="00BB777F" w:rsidRPr="003B46E6" w:rsidRDefault="00BB777F" w:rsidP="002B1B94">
      <w:pPr>
        <w:jc w:val="both"/>
        <w:rPr>
          <w:sz w:val="28"/>
          <w:szCs w:val="28"/>
        </w:rPr>
      </w:pPr>
    </w:p>
    <w:p w:rsidR="00BB777F" w:rsidRPr="00D24714" w:rsidRDefault="00BB777F" w:rsidP="00D24714">
      <w:pPr>
        <w:ind w:firstLine="708"/>
        <w:jc w:val="center"/>
        <w:rPr>
          <w:b/>
          <w:bCs/>
          <w:sz w:val="28"/>
          <w:szCs w:val="28"/>
        </w:rPr>
      </w:pPr>
      <w:r w:rsidRPr="00D24714">
        <w:rPr>
          <w:b/>
          <w:bCs/>
          <w:sz w:val="28"/>
          <w:szCs w:val="28"/>
        </w:rPr>
        <w:t>5. Досудебный (внесудебный) порядок обжалования решений</w:t>
      </w:r>
    </w:p>
    <w:p w:rsidR="00BB777F" w:rsidRDefault="00BB777F" w:rsidP="00D24714">
      <w:pPr>
        <w:ind w:firstLine="708"/>
        <w:jc w:val="center"/>
        <w:rPr>
          <w:b/>
          <w:bCs/>
          <w:sz w:val="28"/>
          <w:szCs w:val="28"/>
        </w:rPr>
      </w:pPr>
      <w:r w:rsidRPr="00D24714">
        <w:rPr>
          <w:b/>
          <w:bCs/>
          <w:sz w:val="28"/>
          <w:szCs w:val="28"/>
        </w:rPr>
        <w:t xml:space="preserve">и действий (бездействий) органа, предоставляющего </w:t>
      </w:r>
    </w:p>
    <w:p w:rsidR="00BB777F" w:rsidRPr="00D24714" w:rsidRDefault="00BB777F" w:rsidP="00D24714">
      <w:pPr>
        <w:ind w:firstLine="708"/>
        <w:jc w:val="center"/>
        <w:rPr>
          <w:b/>
          <w:bCs/>
          <w:sz w:val="28"/>
          <w:szCs w:val="28"/>
        </w:rPr>
      </w:pPr>
      <w:r w:rsidRPr="00D24714">
        <w:rPr>
          <w:b/>
          <w:bCs/>
          <w:sz w:val="28"/>
          <w:szCs w:val="28"/>
        </w:rPr>
        <w:t>муниципальную услугу</w:t>
      </w:r>
    </w:p>
    <w:p w:rsidR="00BB777F" w:rsidRPr="0035791F" w:rsidRDefault="00BB777F" w:rsidP="002D3D85">
      <w:pPr>
        <w:jc w:val="both"/>
        <w:rPr>
          <w:sz w:val="28"/>
          <w:szCs w:val="28"/>
        </w:rPr>
      </w:pP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Предмет досудебного (внесудебного) обжалования заявителем решений и действий (бездействи</w:t>
      </w:r>
      <w:r>
        <w:rPr>
          <w:sz w:val="28"/>
          <w:szCs w:val="28"/>
        </w:rPr>
        <w:t>й</w:t>
      </w:r>
      <w:r w:rsidRPr="00A74C85">
        <w:rPr>
          <w:sz w:val="28"/>
          <w:szCs w:val="28"/>
        </w:rPr>
        <w:t>) органа, предоставляющего муниципальную услугу, должностного лица органа, предоставляющего муниципальную услугу либо муниципаль</w:t>
      </w:r>
      <w:r>
        <w:rPr>
          <w:sz w:val="28"/>
          <w:szCs w:val="28"/>
        </w:rPr>
        <w:t>ного служащего.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r w:rsidRPr="00A74C85">
        <w:rPr>
          <w:sz w:val="28"/>
          <w:szCs w:val="28"/>
        </w:rPr>
        <w:t>Заявитель имеет право на досудебное (внесудебное) обжалование действий (бездействи</w:t>
      </w:r>
      <w:r>
        <w:rPr>
          <w:sz w:val="28"/>
          <w:szCs w:val="28"/>
        </w:rPr>
        <w:t>й</w:t>
      </w:r>
      <w:r w:rsidRPr="00A74C85">
        <w:rPr>
          <w:sz w:val="28"/>
          <w:szCs w:val="28"/>
        </w:rPr>
        <w:t xml:space="preserve">) и решений, принятых органом, предоставляющим муниципальную услугу, его должностными лицами, муниципальными служащими в ходе предоставления муниципальной услуги (далее </w:t>
      </w:r>
      <w:r>
        <w:rPr>
          <w:sz w:val="28"/>
          <w:szCs w:val="28"/>
        </w:rPr>
        <w:t>–</w:t>
      </w:r>
      <w:r w:rsidRPr="00A74C85">
        <w:rPr>
          <w:sz w:val="28"/>
          <w:szCs w:val="28"/>
        </w:rPr>
        <w:t xml:space="preserve"> досудебное (внесудебное) обжалование).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2" w:name="sub_110101"/>
      <w:r>
        <w:rPr>
          <w:sz w:val="28"/>
          <w:szCs w:val="28"/>
        </w:rPr>
        <w:t>5.2.1.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Нарушение срока регистрации запроса заявителя о предоставлении муниципальной услуги.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3" w:name="sub_110102"/>
      <w:bookmarkEnd w:id="2"/>
      <w:r>
        <w:rPr>
          <w:sz w:val="28"/>
          <w:szCs w:val="28"/>
        </w:rPr>
        <w:t>5.2.2.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Нарушение срока предоставления муниципальной услуги.</w:t>
      </w:r>
    </w:p>
    <w:p w:rsidR="00BB777F" w:rsidRPr="00A74C85" w:rsidRDefault="00BB777F" w:rsidP="006354FF">
      <w:pPr>
        <w:ind w:firstLine="708"/>
        <w:jc w:val="both"/>
        <w:rPr>
          <w:sz w:val="28"/>
          <w:szCs w:val="28"/>
        </w:rPr>
      </w:pPr>
      <w:bookmarkStart w:id="4" w:name="sub_110103"/>
      <w:bookmarkEnd w:id="3"/>
      <w:r>
        <w:rPr>
          <w:sz w:val="28"/>
          <w:szCs w:val="28"/>
        </w:rPr>
        <w:t>5.2.3.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 xml:space="preserve">Требование у заявителя </w:t>
      </w:r>
      <w:r>
        <w:rPr>
          <w:sz w:val="28"/>
          <w:szCs w:val="28"/>
        </w:rPr>
        <w:t xml:space="preserve">документов, не предусмотренных </w:t>
      </w:r>
      <w:r w:rsidRPr="00A74C85">
        <w:rPr>
          <w:sz w:val="28"/>
          <w:szCs w:val="28"/>
        </w:rPr>
        <w:t>нормативными правовыми актами Российской Федерации, нормативными       правовыми актами субъектов Российской Федерации, муниципальными           правовыми актами для предоставления муниципальной услуги.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5" w:name="sub_110104"/>
      <w:bookmarkEnd w:id="4"/>
      <w:r>
        <w:rPr>
          <w:sz w:val="28"/>
          <w:szCs w:val="28"/>
        </w:rPr>
        <w:t>5.2.4.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</w:t>
      </w:r>
      <w:r>
        <w:rPr>
          <w:sz w:val="28"/>
          <w:szCs w:val="28"/>
        </w:rPr>
        <w:t xml:space="preserve">ской Федерации, муниципальными </w:t>
      </w:r>
      <w:r w:rsidRPr="00A74C85">
        <w:rPr>
          <w:sz w:val="28"/>
          <w:szCs w:val="28"/>
        </w:rPr>
        <w:t>правовыми актами для предоставления муниципальной услуги, у заявителя.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6" w:name="sub_110105"/>
      <w:bookmarkEnd w:id="5"/>
      <w:r>
        <w:rPr>
          <w:sz w:val="28"/>
          <w:szCs w:val="28"/>
        </w:rPr>
        <w:t>5.2.5.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        нормативными правовыми актами субъектов Российской Федерации,             муниципальными правовыми актами.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7" w:name="sub_110106"/>
      <w:bookmarkEnd w:id="6"/>
      <w:r>
        <w:rPr>
          <w:sz w:val="28"/>
          <w:szCs w:val="28"/>
        </w:rPr>
        <w:t>5.2.6.</w:t>
      </w:r>
      <w:r w:rsidRPr="006354FF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Затребование с заявителя при предоставлении муниципальной       услуги платы, не предусмотренной нормативными правовыми актами Российской Федерации, нормативными правовы</w:t>
      </w:r>
      <w:r>
        <w:rPr>
          <w:sz w:val="28"/>
          <w:szCs w:val="28"/>
        </w:rPr>
        <w:t xml:space="preserve">ми актами субъектов Российской </w:t>
      </w:r>
      <w:r w:rsidRPr="00A74C85">
        <w:rPr>
          <w:sz w:val="28"/>
          <w:szCs w:val="28"/>
        </w:rPr>
        <w:t xml:space="preserve">Федерации, </w:t>
      </w:r>
      <w:r>
        <w:rPr>
          <w:sz w:val="28"/>
          <w:szCs w:val="28"/>
        </w:rPr>
        <w:t>муниципальными правовыми актами.</w:t>
      </w:r>
    </w:p>
    <w:p w:rsidR="00BB777F" w:rsidRDefault="00BB777F" w:rsidP="006E4B8B">
      <w:pPr>
        <w:ind w:firstLine="708"/>
        <w:jc w:val="both"/>
        <w:rPr>
          <w:sz w:val="28"/>
          <w:szCs w:val="28"/>
        </w:rPr>
      </w:pPr>
      <w:bookmarkStart w:id="8" w:name="sub_110107"/>
      <w:bookmarkEnd w:id="7"/>
      <w:r>
        <w:rPr>
          <w:sz w:val="28"/>
          <w:szCs w:val="28"/>
        </w:rPr>
        <w:t>5.2.7.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Отказ органа, предоставляющего муниципальную услугу,            должностного лица органа, предоставляющего муниципальную услугу, в исправлении допущенных опечаток и ошибок в выданных в результате           предоставления муниципальной услуги документах либо нарушение                установленного срока таких исправлений.</w:t>
      </w:r>
    </w:p>
    <w:bookmarkEnd w:id="8"/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</w:t>
      </w:r>
      <w:r w:rsidRPr="006E4B8B">
        <w:rPr>
          <w:color w:val="FFFFFF"/>
          <w:sz w:val="28"/>
          <w:szCs w:val="28"/>
        </w:rPr>
        <w:t>.</w:t>
      </w:r>
      <w:r>
        <w:rPr>
          <w:sz w:val="28"/>
          <w:szCs w:val="28"/>
        </w:rPr>
        <w:t>Т</w:t>
      </w:r>
      <w:r w:rsidRPr="00A74C85">
        <w:rPr>
          <w:sz w:val="28"/>
          <w:szCs w:val="28"/>
        </w:rPr>
        <w:t>ребования к порядку подачи и рассмотрения жалобы</w:t>
      </w:r>
      <w:r>
        <w:rPr>
          <w:sz w:val="28"/>
          <w:szCs w:val="28"/>
        </w:rPr>
        <w:t>:</w:t>
      </w:r>
    </w:p>
    <w:p w:rsidR="00BB777F" w:rsidRPr="00A74C85" w:rsidRDefault="00BB777F" w:rsidP="006E4B8B">
      <w:pPr>
        <w:ind w:firstLine="708"/>
        <w:jc w:val="both"/>
        <w:rPr>
          <w:sz w:val="28"/>
          <w:szCs w:val="28"/>
        </w:rPr>
      </w:pPr>
      <w:bookmarkStart w:id="9" w:name="sub_11021"/>
      <w:r>
        <w:rPr>
          <w:sz w:val="28"/>
          <w:szCs w:val="28"/>
        </w:rPr>
        <w:t>5.3.1.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 xml:space="preserve"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заместителем главы муниципального образования Темрюкский район рассматриваются непосредственно главой </w:t>
      </w:r>
      <w:r>
        <w:rPr>
          <w:sz w:val="28"/>
          <w:szCs w:val="28"/>
        </w:rPr>
        <w:t xml:space="preserve">Вышестеблиевского сельского поселения Темрюкского </w:t>
      </w:r>
      <w:r w:rsidRPr="00A74C8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74C85">
        <w:rPr>
          <w:sz w:val="28"/>
          <w:szCs w:val="28"/>
        </w:rPr>
        <w:t>.</w:t>
      </w:r>
      <w:bookmarkStart w:id="10" w:name="sub_11022"/>
      <w:bookmarkEnd w:id="9"/>
    </w:p>
    <w:p w:rsidR="00BB777F" w:rsidRDefault="00BB777F" w:rsidP="006E4B8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5.3.2.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 xml:space="preserve">Жалоба может быть направлена по </w:t>
      </w:r>
      <w:r>
        <w:rPr>
          <w:sz w:val="28"/>
          <w:szCs w:val="28"/>
        </w:rPr>
        <w:t xml:space="preserve">почте, через МБУ «МФЦ», </w:t>
      </w:r>
      <w:r w:rsidRPr="00A74C85">
        <w:rPr>
          <w:sz w:val="28"/>
          <w:szCs w:val="28"/>
        </w:rPr>
        <w:t xml:space="preserve">с использованием информационно-телекоммуникационной сети </w:t>
      </w:r>
      <w:r>
        <w:rPr>
          <w:sz w:val="28"/>
          <w:szCs w:val="28"/>
        </w:rPr>
        <w:t>«</w:t>
      </w:r>
      <w:r w:rsidRPr="00A74C85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A74C85">
        <w:rPr>
          <w:sz w:val="28"/>
          <w:szCs w:val="28"/>
        </w:rPr>
        <w:t>, официального сайта органа, предоставляющего муниципальную услугу,         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11" w:name="sub_11025"/>
      <w:bookmarkEnd w:id="10"/>
      <w:r>
        <w:rPr>
          <w:sz w:val="28"/>
          <w:szCs w:val="28"/>
        </w:rPr>
        <w:t>5.4.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Жалоба должна с</w:t>
      </w:r>
      <w:r>
        <w:rPr>
          <w:sz w:val="28"/>
          <w:szCs w:val="28"/>
        </w:rPr>
        <w:t>одержать: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12" w:name="sub_110251"/>
      <w:bookmarkEnd w:id="11"/>
      <w:r>
        <w:rPr>
          <w:sz w:val="28"/>
          <w:szCs w:val="28"/>
        </w:rPr>
        <w:t>5.4.1.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</w:t>
      </w:r>
      <w:r>
        <w:rPr>
          <w:sz w:val="28"/>
          <w:szCs w:val="28"/>
        </w:rPr>
        <w:t>е) которых           обжалуются;</w:t>
      </w:r>
    </w:p>
    <w:p w:rsidR="00BB777F" w:rsidRPr="00A74C85" w:rsidRDefault="00BB777F" w:rsidP="006E4B8B">
      <w:pPr>
        <w:ind w:firstLine="708"/>
        <w:jc w:val="both"/>
        <w:rPr>
          <w:sz w:val="28"/>
          <w:szCs w:val="28"/>
        </w:rPr>
      </w:pPr>
      <w:bookmarkStart w:id="13" w:name="sub_110252"/>
      <w:bookmarkEnd w:id="12"/>
      <w:r>
        <w:rPr>
          <w:sz w:val="28"/>
          <w:szCs w:val="28"/>
        </w:rPr>
        <w:t>5.4.2.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 xml:space="preserve">Фамилию, имя, отчество (последнее </w:t>
      </w:r>
      <w:r>
        <w:rPr>
          <w:sz w:val="28"/>
          <w:szCs w:val="28"/>
        </w:rPr>
        <w:t xml:space="preserve">– при наличии), сведения </w:t>
      </w:r>
      <w:r w:rsidRPr="00A74C85">
        <w:rPr>
          <w:sz w:val="28"/>
          <w:szCs w:val="28"/>
        </w:rPr>
        <w:t xml:space="preserve">о месте жительства заявителя </w:t>
      </w:r>
      <w:r>
        <w:rPr>
          <w:sz w:val="28"/>
          <w:szCs w:val="28"/>
        </w:rPr>
        <w:t>–</w:t>
      </w:r>
      <w:r w:rsidRPr="00A74C85">
        <w:rPr>
          <w:sz w:val="28"/>
          <w:szCs w:val="28"/>
        </w:rPr>
        <w:t xml:space="preserve"> физического лица либо наименование, сведения о месте нахождения заявителя </w:t>
      </w:r>
      <w:r>
        <w:rPr>
          <w:sz w:val="28"/>
          <w:szCs w:val="28"/>
        </w:rPr>
        <w:t>–</w:t>
      </w:r>
      <w:r w:rsidRPr="00A74C85">
        <w:rPr>
          <w:sz w:val="28"/>
          <w:szCs w:val="28"/>
        </w:rPr>
        <w:t xml:space="preserve"> юридического лица, а также номер (номера) </w:t>
      </w:r>
      <w:r>
        <w:rPr>
          <w:sz w:val="28"/>
          <w:szCs w:val="28"/>
        </w:rPr>
        <w:t>к</w:t>
      </w:r>
      <w:r w:rsidRPr="00A74C85">
        <w:rPr>
          <w:sz w:val="28"/>
          <w:szCs w:val="28"/>
        </w:rPr>
        <w:t>онтактного телефона, адрес (адреса) электр</w:t>
      </w:r>
      <w:r>
        <w:rPr>
          <w:sz w:val="28"/>
          <w:szCs w:val="28"/>
        </w:rPr>
        <w:t xml:space="preserve">онной почты </w:t>
      </w:r>
      <w:r w:rsidRPr="00A74C85">
        <w:rPr>
          <w:sz w:val="28"/>
          <w:szCs w:val="28"/>
        </w:rPr>
        <w:t>(при наличии) и почтовый адрес, по которым должен</w:t>
      </w:r>
      <w:r>
        <w:rPr>
          <w:sz w:val="28"/>
          <w:szCs w:val="28"/>
        </w:rPr>
        <w:t xml:space="preserve"> быть направлен ответ заявителю;</w:t>
      </w:r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bookmarkStart w:id="14" w:name="sub_110253"/>
      <w:bookmarkEnd w:id="13"/>
      <w:r>
        <w:rPr>
          <w:sz w:val="28"/>
          <w:szCs w:val="28"/>
        </w:rPr>
        <w:t>5.4.3.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Сведения об обжалуемых решениях и действиях (бездействии)            органа, предоставляющего муниципальную услугу, должностного лица органа, предоставляющего муниципальную услугу</w:t>
      </w:r>
      <w:r>
        <w:rPr>
          <w:sz w:val="28"/>
          <w:szCs w:val="28"/>
        </w:rPr>
        <w:t>, либо муниципального служащего;</w:t>
      </w:r>
    </w:p>
    <w:p w:rsidR="00BB777F" w:rsidRPr="00A74C85" w:rsidRDefault="00BB777F" w:rsidP="006E4B8B">
      <w:pPr>
        <w:ind w:firstLine="708"/>
        <w:jc w:val="both"/>
        <w:rPr>
          <w:sz w:val="28"/>
          <w:szCs w:val="28"/>
        </w:rPr>
      </w:pPr>
      <w:bookmarkStart w:id="15" w:name="sub_110254"/>
      <w:bookmarkEnd w:id="14"/>
      <w:r>
        <w:rPr>
          <w:sz w:val="28"/>
          <w:szCs w:val="28"/>
        </w:rPr>
        <w:t>5.4.4.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B777F" w:rsidRDefault="00BB777F" w:rsidP="006E4B8B">
      <w:pPr>
        <w:ind w:firstLine="708"/>
        <w:jc w:val="both"/>
        <w:rPr>
          <w:sz w:val="28"/>
          <w:szCs w:val="28"/>
        </w:rPr>
      </w:pPr>
      <w:bookmarkStart w:id="16" w:name="sub_11026"/>
      <w:bookmarkEnd w:id="15"/>
      <w:r>
        <w:rPr>
          <w:sz w:val="28"/>
          <w:szCs w:val="28"/>
        </w:rPr>
        <w:t>5.5.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Жалоба, поступившая в орган, п</w:t>
      </w:r>
      <w:r>
        <w:rPr>
          <w:sz w:val="28"/>
          <w:szCs w:val="28"/>
        </w:rPr>
        <w:t xml:space="preserve">редоставляющий муниципальную </w:t>
      </w:r>
      <w:r w:rsidRPr="00A74C85">
        <w:rPr>
          <w:sz w:val="28"/>
          <w:szCs w:val="28"/>
        </w:rPr>
        <w:t>услугу, подлежит рассмотрению главой муниц</w:t>
      </w:r>
      <w:r>
        <w:rPr>
          <w:sz w:val="28"/>
          <w:szCs w:val="28"/>
        </w:rPr>
        <w:t xml:space="preserve">ипального образования </w:t>
      </w:r>
      <w:r w:rsidRPr="00A74C85">
        <w:rPr>
          <w:sz w:val="28"/>
          <w:szCs w:val="28"/>
        </w:rPr>
        <w:t>Темрюкский район в течение пятнадцати рабочих дней со дня ее регистрации, а в случае обжалования отказа органа, предоста</w:t>
      </w:r>
      <w:r>
        <w:rPr>
          <w:sz w:val="28"/>
          <w:szCs w:val="28"/>
        </w:rPr>
        <w:t xml:space="preserve">вляющего муниципальную </w:t>
      </w:r>
      <w:r w:rsidRPr="00A74C85">
        <w:rPr>
          <w:sz w:val="28"/>
          <w:szCs w:val="28"/>
        </w:rPr>
        <w:t>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</w:t>
      </w:r>
      <w:r>
        <w:rPr>
          <w:sz w:val="28"/>
          <w:szCs w:val="28"/>
        </w:rPr>
        <w:t xml:space="preserve">новленного срока таких </w:t>
      </w:r>
      <w:r w:rsidRPr="00A74C85">
        <w:rPr>
          <w:sz w:val="28"/>
          <w:szCs w:val="28"/>
        </w:rPr>
        <w:t xml:space="preserve">исправлений </w:t>
      </w:r>
      <w:r>
        <w:rPr>
          <w:sz w:val="28"/>
          <w:szCs w:val="28"/>
        </w:rPr>
        <w:t>–</w:t>
      </w:r>
      <w:r w:rsidRPr="00A74C85">
        <w:rPr>
          <w:sz w:val="28"/>
          <w:szCs w:val="28"/>
        </w:rPr>
        <w:t xml:space="preserve"> в течение пяти рабочих дней со дня</w:t>
      </w:r>
      <w:r>
        <w:rPr>
          <w:sz w:val="28"/>
          <w:szCs w:val="28"/>
        </w:rPr>
        <w:t xml:space="preserve"> ее регистрации.</w:t>
      </w:r>
      <w:bookmarkStart w:id="17" w:name="sub_11027"/>
      <w:bookmarkEnd w:id="16"/>
    </w:p>
    <w:p w:rsidR="00BB777F" w:rsidRPr="00A74C85" w:rsidRDefault="00BB777F" w:rsidP="00936F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5.6.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По результатам рассмотрения жалобы орган, предоставляющий         муниципальную услугу, принимает одно из следующих решений:</w:t>
      </w:r>
    </w:p>
    <w:p w:rsidR="00BB777F" w:rsidRDefault="00BB777F" w:rsidP="00936F09">
      <w:pPr>
        <w:ind w:firstLine="708"/>
        <w:jc w:val="both"/>
        <w:rPr>
          <w:sz w:val="28"/>
          <w:szCs w:val="28"/>
        </w:rPr>
      </w:pPr>
      <w:bookmarkStart w:id="18" w:name="sub_110271"/>
      <w:bookmarkEnd w:id="17"/>
      <w:r>
        <w:rPr>
          <w:sz w:val="28"/>
          <w:szCs w:val="28"/>
        </w:rPr>
        <w:t>5.6.1.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Удовлетворяет жалобу, в том числе в форме от</w:t>
      </w:r>
      <w:r>
        <w:rPr>
          <w:sz w:val="28"/>
          <w:szCs w:val="28"/>
        </w:rPr>
        <w:t xml:space="preserve">мены принятого         решения, </w:t>
      </w:r>
      <w:r w:rsidRPr="00A74C85">
        <w:rPr>
          <w:sz w:val="28"/>
          <w:szCs w:val="28"/>
        </w:rPr>
        <w:t>исправления допущенных органом, предоставляющим                        муниципальную услугу, опечаток и ошибок в выданных в результате               предоставления муниципальной услуги документах, возврата заявителю             денежных</w:t>
      </w:r>
      <w:r>
        <w:rPr>
          <w:sz w:val="28"/>
          <w:szCs w:val="28"/>
        </w:rPr>
        <w:t xml:space="preserve">  </w:t>
      </w:r>
      <w:r w:rsidRPr="00A74C85">
        <w:rPr>
          <w:sz w:val="28"/>
          <w:szCs w:val="28"/>
        </w:rPr>
        <w:t xml:space="preserve"> средств,</w:t>
      </w:r>
      <w:r>
        <w:rPr>
          <w:sz w:val="28"/>
          <w:szCs w:val="28"/>
        </w:rPr>
        <w:t xml:space="preserve"> </w:t>
      </w:r>
      <w:r w:rsidRPr="00A74C85">
        <w:rPr>
          <w:sz w:val="28"/>
          <w:szCs w:val="28"/>
        </w:rPr>
        <w:t xml:space="preserve"> взимание </w:t>
      </w:r>
      <w:r>
        <w:rPr>
          <w:sz w:val="28"/>
          <w:szCs w:val="28"/>
        </w:rPr>
        <w:t xml:space="preserve">  </w:t>
      </w:r>
      <w:r w:rsidRPr="00A74C85">
        <w:rPr>
          <w:sz w:val="28"/>
          <w:szCs w:val="28"/>
        </w:rPr>
        <w:t xml:space="preserve">которых </w:t>
      </w:r>
      <w:r>
        <w:rPr>
          <w:sz w:val="28"/>
          <w:szCs w:val="28"/>
        </w:rPr>
        <w:t xml:space="preserve">  </w:t>
      </w:r>
      <w:r w:rsidRPr="00A74C85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 </w:t>
      </w:r>
      <w:r w:rsidRPr="00A74C85">
        <w:rPr>
          <w:sz w:val="28"/>
          <w:szCs w:val="28"/>
        </w:rPr>
        <w:t xml:space="preserve">предусмотрено </w:t>
      </w:r>
      <w:r>
        <w:rPr>
          <w:sz w:val="28"/>
          <w:szCs w:val="28"/>
        </w:rPr>
        <w:t xml:space="preserve">  </w:t>
      </w:r>
      <w:r w:rsidRPr="00A74C85">
        <w:rPr>
          <w:sz w:val="28"/>
          <w:szCs w:val="28"/>
        </w:rPr>
        <w:t xml:space="preserve">нормативными               </w:t>
      </w:r>
    </w:p>
    <w:p w:rsidR="00BB777F" w:rsidRPr="006E7A87" w:rsidRDefault="00BB777F" w:rsidP="006E7A87">
      <w:pPr>
        <w:jc w:val="both"/>
        <w:rPr>
          <w:sz w:val="28"/>
          <w:szCs w:val="28"/>
        </w:rPr>
      </w:pPr>
      <w:r w:rsidRPr="006E7A87">
        <w:rPr>
          <w:sz w:val="28"/>
          <w:szCs w:val="28"/>
        </w:rPr>
        <w:t>правовыми актами Российской Федерации, нормативными правовыми актами субъектов Российской Федерации, муниципальными правовыми актами,                    а также в иных формах;</w:t>
      </w:r>
    </w:p>
    <w:p w:rsidR="00BB777F" w:rsidRPr="00A74C85" w:rsidRDefault="00BB777F" w:rsidP="00936F09">
      <w:pPr>
        <w:ind w:firstLine="709"/>
        <w:jc w:val="both"/>
        <w:rPr>
          <w:sz w:val="28"/>
          <w:szCs w:val="28"/>
        </w:rPr>
      </w:pPr>
      <w:bookmarkStart w:id="19" w:name="sub_110272"/>
      <w:bookmarkEnd w:id="18"/>
      <w:r w:rsidRPr="006E7A87">
        <w:rPr>
          <w:sz w:val="28"/>
          <w:szCs w:val="28"/>
        </w:rPr>
        <w:t>5.6.2.</w:t>
      </w:r>
      <w:r w:rsidRPr="006E7A87">
        <w:rPr>
          <w:color w:val="FFFFFF"/>
          <w:sz w:val="28"/>
          <w:szCs w:val="28"/>
        </w:rPr>
        <w:t>.</w:t>
      </w:r>
      <w:r w:rsidRPr="006E7A87">
        <w:rPr>
          <w:sz w:val="28"/>
          <w:szCs w:val="28"/>
        </w:rPr>
        <w:t>Отказывает в удовлетворении</w:t>
      </w:r>
      <w:r>
        <w:rPr>
          <w:sz w:val="28"/>
          <w:szCs w:val="28"/>
        </w:rPr>
        <w:t xml:space="preserve"> жалобы.</w:t>
      </w:r>
    </w:p>
    <w:p w:rsidR="00BB777F" w:rsidRPr="00A74C85" w:rsidRDefault="00BB777F" w:rsidP="006E4B8B">
      <w:pPr>
        <w:ind w:firstLine="709"/>
        <w:jc w:val="both"/>
        <w:rPr>
          <w:sz w:val="28"/>
          <w:szCs w:val="28"/>
        </w:rPr>
      </w:pPr>
      <w:bookmarkStart w:id="20" w:name="sub_11028"/>
      <w:bookmarkEnd w:id="19"/>
      <w:r>
        <w:rPr>
          <w:sz w:val="28"/>
          <w:szCs w:val="28"/>
        </w:rPr>
        <w:t>5.7.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B777F" w:rsidRPr="00A74C85" w:rsidRDefault="00BB777F" w:rsidP="00936F09">
      <w:pPr>
        <w:ind w:firstLine="709"/>
        <w:jc w:val="both"/>
        <w:rPr>
          <w:sz w:val="28"/>
          <w:szCs w:val="28"/>
        </w:rPr>
      </w:pPr>
      <w:bookmarkStart w:id="21" w:name="sub_11029"/>
      <w:bookmarkEnd w:id="20"/>
      <w:r>
        <w:rPr>
          <w:sz w:val="28"/>
          <w:szCs w:val="28"/>
        </w:rPr>
        <w:t>5.8.</w:t>
      </w:r>
      <w:r w:rsidRPr="006E4B8B">
        <w:rPr>
          <w:color w:val="FFFFFF"/>
          <w:sz w:val="28"/>
          <w:szCs w:val="28"/>
        </w:rPr>
        <w:t>.</w:t>
      </w:r>
      <w:r w:rsidRPr="00A74C85">
        <w:rPr>
          <w:sz w:val="28"/>
          <w:szCs w:val="28"/>
        </w:rPr>
        <w:t xml:space="preserve">В случае установления в ходе или по результатам рассмотрения             жалобы признаков состава административного правонарушения или                 преступления глава </w:t>
      </w:r>
      <w:r>
        <w:rPr>
          <w:sz w:val="28"/>
          <w:szCs w:val="28"/>
        </w:rPr>
        <w:t>Вышестеблиевского сельского поселения Темрюкского района</w:t>
      </w:r>
      <w:r w:rsidRPr="00A74C85">
        <w:rPr>
          <w:sz w:val="28"/>
          <w:szCs w:val="28"/>
        </w:rPr>
        <w:t xml:space="preserve"> незамедлительно направляет имеющиеся материалы в органы прокуратуры.</w:t>
      </w:r>
    </w:p>
    <w:p w:rsidR="00BB777F" w:rsidRPr="00936F09" w:rsidRDefault="00BB777F" w:rsidP="00936F09">
      <w:pPr>
        <w:ind w:firstLine="708"/>
        <w:jc w:val="both"/>
        <w:rPr>
          <w:sz w:val="28"/>
          <w:szCs w:val="28"/>
        </w:rPr>
      </w:pPr>
      <w:bookmarkStart w:id="22" w:name="sub_110210"/>
      <w:bookmarkEnd w:id="21"/>
      <w:r>
        <w:rPr>
          <w:sz w:val="28"/>
          <w:szCs w:val="28"/>
        </w:rPr>
        <w:t>5.9.</w:t>
      </w:r>
      <w:r w:rsidRPr="006E4B8B">
        <w:rPr>
          <w:color w:val="FFFFFF"/>
          <w:sz w:val="28"/>
          <w:szCs w:val="28"/>
        </w:rPr>
        <w:t>.</w:t>
      </w:r>
      <w:r w:rsidRPr="00936F09">
        <w:rPr>
          <w:sz w:val="28"/>
          <w:szCs w:val="28"/>
        </w:rPr>
        <w:t xml:space="preserve">Положения Федерального закона от 27 июля 2010 года № </w:t>
      </w:r>
      <w:r>
        <w:rPr>
          <w:sz w:val="28"/>
          <w:szCs w:val="28"/>
        </w:rPr>
        <w:t>210-ФЗ «</w:t>
      </w:r>
      <w:r w:rsidRPr="00936F09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</w:t>
      </w:r>
      <w:r w:rsidRPr="00936F09">
        <w:rPr>
          <w:sz w:val="28"/>
          <w:szCs w:val="28"/>
        </w:rPr>
        <w:t xml:space="preserve">, устанавливающие порядок рассмотрения жалоб на нарушения прав граждан </w:t>
      </w:r>
      <w:r>
        <w:rPr>
          <w:sz w:val="28"/>
          <w:szCs w:val="28"/>
        </w:rPr>
        <w:t xml:space="preserve">                   </w:t>
      </w:r>
      <w:r w:rsidRPr="00936F09">
        <w:rPr>
          <w:sz w:val="28"/>
          <w:szCs w:val="28"/>
        </w:rPr>
        <w:t xml:space="preserve">и организаций при предоставлении государственных услуг, а также положения настоящего регламента не распространяются на отношения, регулируемые </w:t>
      </w:r>
      <w:hyperlink r:id="rId9" w:history="1">
        <w:r w:rsidRPr="00936F09">
          <w:rPr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2 мая 2006 года № 59-ФЗ «</w:t>
      </w:r>
      <w:r w:rsidRPr="00936F09">
        <w:rPr>
          <w:sz w:val="28"/>
          <w:szCs w:val="28"/>
        </w:rPr>
        <w:t>О порядке рассмотрения обращен</w:t>
      </w:r>
      <w:r>
        <w:rPr>
          <w:sz w:val="28"/>
          <w:szCs w:val="28"/>
        </w:rPr>
        <w:t>ий граждан Российской Федерации»</w:t>
      </w:r>
      <w:r w:rsidRPr="00936F09">
        <w:rPr>
          <w:sz w:val="28"/>
          <w:szCs w:val="28"/>
        </w:rPr>
        <w:t>.</w:t>
      </w:r>
    </w:p>
    <w:bookmarkEnd w:id="22"/>
    <w:p w:rsidR="00BB777F" w:rsidRDefault="00BB777F" w:rsidP="00936F09">
      <w:pPr>
        <w:ind w:firstLine="708"/>
        <w:jc w:val="both"/>
        <w:rPr>
          <w:sz w:val="28"/>
          <w:szCs w:val="28"/>
        </w:rPr>
      </w:pPr>
    </w:p>
    <w:p w:rsidR="00BB777F" w:rsidRDefault="00BB777F" w:rsidP="007130DD">
      <w:pPr>
        <w:widowControl w:val="0"/>
        <w:tabs>
          <w:tab w:val="left" w:pos="1440"/>
          <w:tab w:val="left" w:pos="1620"/>
        </w:tabs>
        <w:jc w:val="both"/>
        <w:rPr>
          <w:sz w:val="28"/>
          <w:szCs w:val="28"/>
        </w:rPr>
      </w:pPr>
    </w:p>
    <w:p w:rsidR="00BB777F" w:rsidRDefault="00BB777F" w:rsidP="007130DD">
      <w:pPr>
        <w:widowControl w:val="0"/>
        <w:tabs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B777F" w:rsidRDefault="00BB777F" w:rsidP="007130DD">
      <w:pPr>
        <w:widowControl w:val="0"/>
        <w:tabs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Вышестеблиевского</w:t>
      </w:r>
    </w:p>
    <w:p w:rsidR="00BB777F" w:rsidRDefault="00BB777F" w:rsidP="007130DD">
      <w:pPr>
        <w:widowControl w:val="0"/>
        <w:tabs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BB777F" w:rsidRDefault="00BB777F" w:rsidP="007130DD">
      <w:pPr>
        <w:widowControl w:val="0"/>
        <w:tabs>
          <w:tab w:val="left" w:pos="1440"/>
          <w:tab w:val="left" w:pos="16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Н.Д. Шевченко</w:t>
      </w:r>
    </w:p>
    <w:sectPr w:rsidR="00BB777F" w:rsidSect="003061D7">
      <w:headerReference w:type="default" r:id="rId10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77F" w:rsidRDefault="00BB777F">
      <w:r>
        <w:separator/>
      </w:r>
    </w:p>
  </w:endnote>
  <w:endnote w:type="continuationSeparator" w:id="1">
    <w:p w:rsidR="00BB777F" w:rsidRDefault="00BB7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77F" w:rsidRDefault="00BB777F">
      <w:r>
        <w:separator/>
      </w:r>
    </w:p>
  </w:footnote>
  <w:footnote w:type="continuationSeparator" w:id="1">
    <w:p w:rsidR="00BB777F" w:rsidRDefault="00BB7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77F" w:rsidRPr="009F64A5" w:rsidRDefault="00BB777F" w:rsidP="00A96880">
    <w:pPr>
      <w:pStyle w:val="Header"/>
      <w:framePr w:wrap="auto" w:vAnchor="text" w:hAnchor="margin" w:xAlign="center" w:y="-59"/>
      <w:rPr>
        <w:rStyle w:val="PageNumber"/>
        <w:sz w:val="28"/>
        <w:szCs w:val="28"/>
      </w:rPr>
    </w:pPr>
    <w:r w:rsidRPr="009F64A5">
      <w:rPr>
        <w:rStyle w:val="PageNumber"/>
        <w:sz w:val="28"/>
        <w:szCs w:val="28"/>
      </w:rPr>
      <w:fldChar w:fldCharType="begin"/>
    </w:r>
    <w:r w:rsidRPr="009F64A5">
      <w:rPr>
        <w:rStyle w:val="PageNumber"/>
        <w:sz w:val="28"/>
        <w:szCs w:val="28"/>
      </w:rPr>
      <w:instrText xml:space="preserve">PAGE  </w:instrText>
    </w:r>
    <w:r w:rsidRPr="009F64A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</w:t>
    </w:r>
    <w:r w:rsidRPr="009F64A5">
      <w:rPr>
        <w:rStyle w:val="PageNumber"/>
        <w:sz w:val="28"/>
        <w:szCs w:val="28"/>
      </w:rPr>
      <w:fldChar w:fldCharType="end"/>
    </w:r>
  </w:p>
  <w:p w:rsidR="00BB777F" w:rsidRDefault="00BB777F">
    <w:pPr>
      <w:pStyle w:val="Header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197.9pt;margin-top:-5.2pt;width:83.05pt;height:2.8pt;z-index:251660288;visibility:visible;mso-wrap-distance-left:0;mso-wrap-distance-right:0;mso-position-horizontal-relative:margin" stroked="f">
          <v:fill opacity="0"/>
          <v:textbox inset="0,0,0,0">
            <w:txbxContent>
              <w:p w:rsidR="00BB777F" w:rsidRPr="00CB7302" w:rsidRDefault="00BB777F" w:rsidP="00CB7302"/>
            </w:txbxContent>
          </v:textbox>
          <w10:wrap type="square" side="largest" anchorx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3">
    <w:nsid w:val="0000000D"/>
    <w:multiLevelType w:val="singleLevel"/>
    <w:tmpl w:val="0000000D"/>
    <w:name w:val="WW8Num9"/>
    <w:lvl w:ilvl="0">
      <w:start w:val="1"/>
      <w:numFmt w:val="decimal"/>
      <w:lvlText w:val="%1."/>
      <w:lvlJc w:val="center"/>
      <w:pPr>
        <w:tabs>
          <w:tab w:val="num" w:pos="648"/>
        </w:tabs>
        <w:ind w:left="113" w:firstLine="175"/>
      </w:pPr>
    </w:lvl>
  </w:abstractNum>
  <w:abstractNum w:abstractNumId="4">
    <w:nsid w:val="26AB38DE"/>
    <w:multiLevelType w:val="hybridMultilevel"/>
    <w:tmpl w:val="FF4A65AA"/>
    <w:lvl w:ilvl="0" w:tplc="D05843BC">
      <w:start w:val="1"/>
      <w:numFmt w:val="bullet"/>
      <w:pStyle w:val="a"/>
      <w:lvlText w:val="―"/>
      <w:lvlJc w:val="left"/>
      <w:pPr>
        <w:tabs>
          <w:tab w:val="num" w:pos="360"/>
        </w:tabs>
      </w:pPr>
      <w:rPr>
        <w:rFonts w:hint="default"/>
        <w:color w:val="auto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55A4C9C8">
      <w:start w:val="2"/>
      <w:numFmt w:val="bullet"/>
      <w:pStyle w:val="a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hint="default"/>
      </w:rPr>
    </w:lvl>
    <w:lvl w:ilvl="3" w:tplc="AA80897E">
      <w:start w:val="1"/>
      <w:numFmt w:val="upperRoman"/>
      <w:lvlText w:val="%4."/>
      <w:lvlJc w:val="right"/>
      <w:pPr>
        <w:tabs>
          <w:tab w:val="num" w:pos="2700"/>
        </w:tabs>
        <w:ind w:left="2700" w:hanging="180"/>
      </w:pPr>
      <w:rPr>
        <w:sz w:val="32"/>
        <w:szCs w:val="32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BE83628"/>
    <w:multiLevelType w:val="hybridMultilevel"/>
    <w:tmpl w:val="BC88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7473"/>
    <w:rsid w:val="00010DAB"/>
    <w:rsid w:val="00011A0D"/>
    <w:rsid w:val="000127C2"/>
    <w:rsid w:val="00014476"/>
    <w:rsid w:val="000145D8"/>
    <w:rsid w:val="0001756D"/>
    <w:rsid w:val="00017AFE"/>
    <w:rsid w:val="00023112"/>
    <w:rsid w:val="00023227"/>
    <w:rsid w:val="00024B5D"/>
    <w:rsid w:val="00025150"/>
    <w:rsid w:val="00025A1C"/>
    <w:rsid w:val="00027B51"/>
    <w:rsid w:val="00027FE6"/>
    <w:rsid w:val="000304A5"/>
    <w:rsid w:val="00036246"/>
    <w:rsid w:val="00036DA2"/>
    <w:rsid w:val="0004568F"/>
    <w:rsid w:val="00047942"/>
    <w:rsid w:val="00047FDE"/>
    <w:rsid w:val="00051AE2"/>
    <w:rsid w:val="00052DDB"/>
    <w:rsid w:val="00053060"/>
    <w:rsid w:val="0005769E"/>
    <w:rsid w:val="00057A0B"/>
    <w:rsid w:val="00062FAB"/>
    <w:rsid w:val="00064FA3"/>
    <w:rsid w:val="00066921"/>
    <w:rsid w:val="00067C1A"/>
    <w:rsid w:val="000725F6"/>
    <w:rsid w:val="00074458"/>
    <w:rsid w:val="000819EA"/>
    <w:rsid w:val="00083953"/>
    <w:rsid w:val="000871DC"/>
    <w:rsid w:val="00091F18"/>
    <w:rsid w:val="00094553"/>
    <w:rsid w:val="00094746"/>
    <w:rsid w:val="000949D9"/>
    <w:rsid w:val="00094C6A"/>
    <w:rsid w:val="00095971"/>
    <w:rsid w:val="00097D57"/>
    <w:rsid w:val="000A2EE0"/>
    <w:rsid w:val="000A31F9"/>
    <w:rsid w:val="000A322D"/>
    <w:rsid w:val="000A7B67"/>
    <w:rsid w:val="000B1D58"/>
    <w:rsid w:val="000B3A01"/>
    <w:rsid w:val="000B3CFE"/>
    <w:rsid w:val="000B4A50"/>
    <w:rsid w:val="000B7404"/>
    <w:rsid w:val="000B7650"/>
    <w:rsid w:val="000C0F53"/>
    <w:rsid w:val="000C12F9"/>
    <w:rsid w:val="000D38BC"/>
    <w:rsid w:val="000D415F"/>
    <w:rsid w:val="000D5584"/>
    <w:rsid w:val="000D70F3"/>
    <w:rsid w:val="000D730A"/>
    <w:rsid w:val="000D79FE"/>
    <w:rsid w:val="000E0A49"/>
    <w:rsid w:val="000E0EB6"/>
    <w:rsid w:val="000E2CFD"/>
    <w:rsid w:val="000E3D9B"/>
    <w:rsid w:val="000E6F10"/>
    <w:rsid w:val="000E732A"/>
    <w:rsid w:val="000E7D03"/>
    <w:rsid w:val="000F16C7"/>
    <w:rsid w:val="000F6900"/>
    <w:rsid w:val="000F73C9"/>
    <w:rsid w:val="00101CAC"/>
    <w:rsid w:val="00102CC9"/>
    <w:rsid w:val="00105FDC"/>
    <w:rsid w:val="0010605D"/>
    <w:rsid w:val="00106869"/>
    <w:rsid w:val="0011013A"/>
    <w:rsid w:val="0011195E"/>
    <w:rsid w:val="00113183"/>
    <w:rsid w:val="00114542"/>
    <w:rsid w:val="00115FF4"/>
    <w:rsid w:val="00116186"/>
    <w:rsid w:val="00117727"/>
    <w:rsid w:val="001210CB"/>
    <w:rsid w:val="00121C39"/>
    <w:rsid w:val="00122FCE"/>
    <w:rsid w:val="00123BE4"/>
    <w:rsid w:val="00123C89"/>
    <w:rsid w:val="00124B43"/>
    <w:rsid w:val="001257AD"/>
    <w:rsid w:val="00131B41"/>
    <w:rsid w:val="00131C4C"/>
    <w:rsid w:val="00131E9B"/>
    <w:rsid w:val="00132254"/>
    <w:rsid w:val="00141A1B"/>
    <w:rsid w:val="0014645D"/>
    <w:rsid w:val="0014707B"/>
    <w:rsid w:val="001505BE"/>
    <w:rsid w:val="00151765"/>
    <w:rsid w:val="001538C1"/>
    <w:rsid w:val="001608A1"/>
    <w:rsid w:val="0016090F"/>
    <w:rsid w:val="0016110D"/>
    <w:rsid w:val="00163349"/>
    <w:rsid w:val="00164280"/>
    <w:rsid w:val="00164C25"/>
    <w:rsid w:val="001653C6"/>
    <w:rsid w:val="001679C2"/>
    <w:rsid w:val="00171CC9"/>
    <w:rsid w:val="00172A9F"/>
    <w:rsid w:val="00174C9A"/>
    <w:rsid w:val="00181691"/>
    <w:rsid w:val="00183AC7"/>
    <w:rsid w:val="00187CEE"/>
    <w:rsid w:val="00190139"/>
    <w:rsid w:val="00192B19"/>
    <w:rsid w:val="00193AFA"/>
    <w:rsid w:val="001948B5"/>
    <w:rsid w:val="00194B5B"/>
    <w:rsid w:val="00195B17"/>
    <w:rsid w:val="00197D74"/>
    <w:rsid w:val="001A1CAE"/>
    <w:rsid w:val="001A3B81"/>
    <w:rsid w:val="001A7324"/>
    <w:rsid w:val="001A7AE0"/>
    <w:rsid w:val="001B065D"/>
    <w:rsid w:val="001B0CB9"/>
    <w:rsid w:val="001B1BBA"/>
    <w:rsid w:val="001B35FC"/>
    <w:rsid w:val="001B451C"/>
    <w:rsid w:val="001B790B"/>
    <w:rsid w:val="001C1D1D"/>
    <w:rsid w:val="001C3E11"/>
    <w:rsid w:val="001C6510"/>
    <w:rsid w:val="001D725B"/>
    <w:rsid w:val="001D7936"/>
    <w:rsid w:val="001D7A30"/>
    <w:rsid w:val="001E28FD"/>
    <w:rsid w:val="001E462D"/>
    <w:rsid w:val="001F0486"/>
    <w:rsid w:val="001F120C"/>
    <w:rsid w:val="001F136E"/>
    <w:rsid w:val="001F1865"/>
    <w:rsid w:val="001F4728"/>
    <w:rsid w:val="001F5BF9"/>
    <w:rsid w:val="00202425"/>
    <w:rsid w:val="00202F28"/>
    <w:rsid w:val="00203A7A"/>
    <w:rsid w:val="00203F99"/>
    <w:rsid w:val="002050E7"/>
    <w:rsid w:val="00207B9B"/>
    <w:rsid w:val="00207F4B"/>
    <w:rsid w:val="00207F6D"/>
    <w:rsid w:val="00214E81"/>
    <w:rsid w:val="00222880"/>
    <w:rsid w:val="00223547"/>
    <w:rsid w:val="0022494A"/>
    <w:rsid w:val="00224A18"/>
    <w:rsid w:val="00224C06"/>
    <w:rsid w:val="00225036"/>
    <w:rsid w:val="00226BB1"/>
    <w:rsid w:val="0022724F"/>
    <w:rsid w:val="00231091"/>
    <w:rsid w:val="00232D37"/>
    <w:rsid w:val="0023429B"/>
    <w:rsid w:val="00240EB1"/>
    <w:rsid w:val="00241089"/>
    <w:rsid w:val="002414B0"/>
    <w:rsid w:val="00242218"/>
    <w:rsid w:val="002431D8"/>
    <w:rsid w:val="00251C06"/>
    <w:rsid w:val="00252019"/>
    <w:rsid w:val="00255406"/>
    <w:rsid w:val="00266D22"/>
    <w:rsid w:val="00272C2E"/>
    <w:rsid w:val="002733DB"/>
    <w:rsid w:val="0027449B"/>
    <w:rsid w:val="00276844"/>
    <w:rsid w:val="002801B5"/>
    <w:rsid w:val="00283239"/>
    <w:rsid w:val="00283500"/>
    <w:rsid w:val="00285B75"/>
    <w:rsid w:val="0028611A"/>
    <w:rsid w:val="00286296"/>
    <w:rsid w:val="00286FF2"/>
    <w:rsid w:val="00290FF2"/>
    <w:rsid w:val="002929EF"/>
    <w:rsid w:val="00292A03"/>
    <w:rsid w:val="0029346B"/>
    <w:rsid w:val="002952B6"/>
    <w:rsid w:val="002960CF"/>
    <w:rsid w:val="0029781C"/>
    <w:rsid w:val="00297D70"/>
    <w:rsid w:val="002A0394"/>
    <w:rsid w:val="002A6869"/>
    <w:rsid w:val="002A7BB7"/>
    <w:rsid w:val="002A7CED"/>
    <w:rsid w:val="002B0CB5"/>
    <w:rsid w:val="002B1B94"/>
    <w:rsid w:val="002B29E8"/>
    <w:rsid w:val="002B4F28"/>
    <w:rsid w:val="002B6153"/>
    <w:rsid w:val="002C4C70"/>
    <w:rsid w:val="002C5405"/>
    <w:rsid w:val="002C545F"/>
    <w:rsid w:val="002C7C83"/>
    <w:rsid w:val="002D1CE3"/>
    <w:rsid w:val="002D22A9"/>
    <w:rsid w:val="002D2732"/>
    <w:rsid w:val="002D2F1B"/>
    <w:rsid w:val="002D3D85"/>
    <w:rsid w:val="002D65F3"/>
    <w:rsid w:val="002D6B40"/>
    <w:rsid w:val="002D7D0F"/>
    <w:rsid w:val="002E0D35"/>
    <w:rsid w:val="002E1938"/>
    <w:rsid w:val="002E2F80"/>
    <w:rsid w:val="002E6215"/>
    <w:rsid w:val="002E7F68"/>
    <w:rsid w:val="002F034C"/>
    <w:rsid w:val="002F1022"/>
    <w:rsid w:val="002F1B4F"/>
    <w:rsid w:val="002F6700"/>
    <w:rsid w:val="002F6EFA"/>
    <w:rsid w:val="003045FA"/>
    <w:rsid w:val="00304E56"/>
    <w:rsid w:val="003061D7"/>
    <w:rsid w:val="003069E3"/>
    <w:rsid w:val="00315F43"/>
    <w:rsid w:val="00317D5F"/>
    <w:rsid w:val="00317E48"/>
    <w:rsid w:val="00320E52"/>
    <w:rsid w:val="003211D3"/>
    <w:rsid w:val="00321975"/>
    <w:rsid w:val="0032306A"/>
    <w:rsid w:val="00325623"/>
    <w:rsid w:val="00325E71"/>
    <w:rsid w:val="00326F21"/>
    <w:rsid w:val="00330692"/>
    <w:rsid w:val="00331279"/>
    <w:rsid w:val="003322FF"/>
    <w:rsid w:val="00332E75"/>
    <w:rsid w:val="00333D1B"/>
    <w:rsid w:val="003343B2"/>
    <w:rsid w:val="003347BA"/>
    <w:rsid w:val="003349E9"/>
    <w:rsid w:val="00335167"/>
    <w:rsid w:val="00337317"/>
    <w:rsid w:val="0034046B"/>
    <w:rsid w:val="003450A7"/>
    <w:rsid w:val="00350721"/>
    <w:rsid w:val="00353B25"/>
    <w:rsid w:val="00354650"/>
    <w:rsid w:val="003546FB"/>
    <w:rsid w:val="00354DB9"/>
    <w:rsid w:val="0035791F"/>
    <w:rsid w:val="00360F6B"/>
    <w:rsid w:val="003623D6"/>
    <w:rsid w:val="0036402A"/>
    <w:rsid w:val="00364820"/>
    <w:rsid w:val="00365FB5"/>
    <w:rsid w:val="003661A3"/>
    <w:rsid w:val="003679D6"/>
    <w:rsid w:val="00370D24"/>
    <w:rsid w:val="0037132B"/>
    <w:rsid w:val="00371522"/>
    <w:rsid w:val="00376AD5"/>
    <w:rsid w:val="00376D4C"/>
    <w:rsid w:val="003825A4"/>
    <w:rsid w:val="003846B4"/>
    <w:rsid w:val="003856D5"/>
    <w:rsid w:val="00385A8E"/>
    <w:rsid w:val="00385E27"/>
    <w:rsid w:val="00386F2A"/>
    <w:rsid w:val="003916E4"/>
    <w:rsid w:val="00392AA7"/>
    <w:rsid w:val="00392D1A"/>
    <w:rsid w:val="00392EC1"/>
    <w:rsid w:val="00393ACA"/>
    <w:rsid w:val="003952BE"/>
    <w:rsid w:val="00395BAD"/>
    <w:rsid w:val="00396338"/>
    <w:rsid w:val="003A06FF"/>
    <w:rsid w:val="003A13E4"/>
    <w:rsid w:val="003A2BAC"/>
    <w:rsid w:val="003A7357"/>
    <w:rsid w:val="003B2048"/>
    <w:rsid w:val="003B2EC5"/>
    <w:rsid w:val="003B46E6"/>
    <w:rsid w:val="003C1755"/>
    <w:rsid w:val="003C4822"/>
    <w:rsid w:val="003D01C7"/>
    <w:rsid w:val="003D072D"/>
    <w:rsid w:val="003D0E78"/>
    <w:rsid w:val="003D1EC2"/>
    <w:rsid w:val="003D384E"/>
    <w:rsid w:val="003D64A6"/>
    <w:rsid w:val="003D766F"/>
    <w:rsid w:val="003D7D35"/>
    <w:rsid w:val="003E044B"/>
    <w:rsid w:val="003E17EE"/>
    <w:rsid w:val="003E1894"/>
    <w:rsid w:val="003E2056"/>
    <w:rsid w:val="003E5418"/>
    <w:rsid w:val="003E56B6"/>
    <w:rsid w:val="003E5F71"/>
    <w:rsid w:val="003E5FC4"/>
    <w:rsid w:val="003E7B97"/>
    <w:rsid w:val="003F06B0"/>
    <w:rsid w:val="003F0F9E"/>
    <w:rsid w:val="003F473A"/>
    <w:rsid w:val="003F4E10"/>
    <w:rsid w:val="003F7C2A"/>
    <w:rsid w:val="00400BAF"/>
    <w:rsid w:val="00401580"/>
    <w:rsid w:val="00404FF9"/>
    <w:rsid w:val="004059EC"/>
    <w:rsid w:val="004069F4"/>
    <w:rsid w:val="004124DC"/>
    <w:rsid w:val="004168F0"/>
    <w:rsid w:val="00416F80"/>
    <w:rsid w:val="004208EC"/>
    <w:rsid w:val="0042114A"/>
    <w:rsid w:val="00425257"/>
    <w:rsid w:val="00427837"/>
    <w:rsid w:val="00427A3D"/>
    <w:rsid w:val="00431EBD"/>
    <w:rsid w:val="004427E1"/>
    <w:rsid w:val="00443BCD"/>
    <w:rsid w:val="00443C5E"/>
    <w:rsid w:val="004467A2"/>
    <w:rsid w:val="00446FF1"/>
    <w:rsid w:val="00450A9E"/>
    <w:rsid w:val="00456327"/>
    <w:rsid w:val="00460533"/>
    <w:rsid w:val="00466D7D"/>
    <w:rsid w:val="00470024"/>
    <w:rsid w:val="004701B4"/>
    <w:rsid w:val="00470A25"/>
    <w:rsid w:val="00470A3B"/>
    <w:rsid w:val="004731DB"/>
    <w:rsid w:val="0047348E"/>
    <w:rsid w:val="00475F3C"/>
    <w:rsid w:val="004769DD"/>
    <w:rsid w:val="00480457"/>
    <w:rsid w:val="0048451C"/>
    <w:rsid w:val="004855DA"/>
    <w:rsid w:val="0048651A"/>
    <w:rsid w:val="00486CC9"/>
    <w:rsid w:val="00486D84"/>
    <w:rsid w:val="00487784"/>
    <w:rsid w:val="004921AE"/>
    <w:rsid w:val="00493BD6"/>
    <w:rsid w:val="00494DB2"/>
    <w:rsid w:val="00497369"/>
    <w:rsid w:val="004A1AE6"/>
    <w:rsid w:val="004A1F4A"/>
    <w:rsid w:val="004A601F"/>
    <w:rsid w:val="004A60CC"/>
    <w:rsid w:val="004A63AB"/>
    <w:rsid w:val="004A77E3"/>
    <w:rsid w:val="004B1ABE"/>
    <w:rsid w:val="004B376F"/>
    <w:rsid w:val="004B39D5"/>
    <w:rsid w:val="004C2363"/>
    <w:rsid w:val="004C2C41"/>
    <w:rsid w:val="004D1F58"/>
    <w:rsid w:val="004D3090"/>
    <w:rsid w:val="004D3737"/>
    <w:rsid w:val="004D6353"/>
    <w:rsid w:val="004D7EBB"/>
    <w:rsid w:val="004E03D1"/>
    <w:rsid w:val="004E08B3"/>
    <w:rsid w:val="004E16BB"/>
    <w:rsid w:val="004E1AC2"/>
    <w:rsid w:val="004E4B34"/>
    <w:rsid w:val="004E73DF"/>
    <w:rsid w:val="004F072A"/>
    <w:rsid w:val="004F111D"/>
    <w:rsid w:val="004F26B7"/>
    <w:rsid w:val="004F2DDB"/>
    <w:rsid w:val="004F6DE3"/>
    <w:rsid w:val="004F710D"/>
    <w:rsid w:val="00500E02"/>
    <w:rsid w:val="005148B7"/>
    <w:rsid w:val="005218AA"/>
    <w:rsid w:val="00523D22"/>
    <w:rsid w:val="00524FE8"/>
    <w:rsid w:val="005265E3"/>
    <w:rsid w:val="005277B6"/>
    <w:rsid w:val="0052797E"/>
    <w:rsid w:val="005279EC"/>
    <w:rsid w:val="00531F5A"/>
    <w:rsid w:val="005321C0"/>
    <w:rsid w:val="00537C50"/>
    <w:rsid w:val="00542391"/>
    <w:rsid w:val="00544026"/>
    <w:rsid w:val="00545FFB"/>
    <w:rsid w:val="00546045"/>
    <w:rsid w:val="00547F1C"/>
    <w:rsid w:val="00550CAC"/>
    <w:rsid w:val="00551859"/>
    <w:rsid w:val="00553C3E"/>
    <w:rsid w:val="00556109"/>
    <w:rsid w:val="005561A4"/>
    <w:rsid w:val="0056161C"/>
    <w:rsid w:val="00562D3D"/>
    <w:rsid w:val="005633C9"/>
    <w:rsid w:val="00565F4C"/>
    <w:rsid w:val="00572E8F"/>
    <w:rsid w:val="00576B00"/>
    <w:rsid w:val="00577278"/>
    <w:rsid w:val="00580F96"/>
    <w:rsid w:val="00581A61"/>
    <w:rsid w:val="00582890"/>
    <w:rsid w:val="00584470"/>
    <w:rsid w:val="00584B2E"/>
    <w:rsid w:val="005862D1"/>
    <w:rsid w:val="005908C6"/>
    <w:rsid w:val="00590C81"/>
    <w:rsid w:val="0059218A"/>
    <w:rsid w:val="005960D3"/>
    <w:rsid w:val="005964F5"/>
    <w:rsid w:val="005965F6"/>
    <w:rsid w:val="005970E2"/>
    <w:rsid w:val="00597937"/>
    <w:rsid w:val="005A020F"/>
    <w:rsid w:val="005A0242"/>
    <w:rsid w:val="005A0A58"/>
    <w:rsid w:val="005A282C"/>
    <w:rsid w:val="005A29FD"/>
    <w:rsid w:val="005A5625"/>
    <w:rsid w:val="005A637A"/>
    <w:rsid w:val="005A7933"/>
    <w:rsid w:val="005B063A"/>
    <w:rsid w:val="005B0A88"/>
    <w:rsid w:val="005B217B"/>
    <w:rsid w:val="005B334E"/>
    <w:rsid w:val="005B39AC"/>
    <w:rsid w:val="005B5CA9"/>
    <w:rsid w:val="005B5E3D"/>
    <w:rsid w:val="005B6932"/>
    <w:rsid w:val="005C09C9"/>
    <w:rsid w:val="005C10CF"/>
    <w:rsid w:val="005C1CA7"/>
    <w:rsid w:val="005C1D00"/>
    <w:rsid w:val="005C7FEA"/>
    <w:rsid w:val="005D1F28"/>
    <w:rsid w:val="005D289A"/>
    <w:rsid w:val="005D3973"/>
    <w:rsid w:val="005D3E62"/>
    <w:rsid w:val="005D509E"/>
    <w:rsid w:val="005E187B"/>
    <w:rsid w:val="005E2710"/>
    <w:rsid w:val="005E3AFD"/>
    <w:rsid w:val="005F4895"/>
    <w:rsid w:val="005F4AC8"/>
    <w:rsid w:val="005F4EC7"/>
    <w:rsid w:val="005F57B0"/>
    <w:rsid w:val="005F7065"/>
    <w:rsid w:val="005F7B13"/>
    <w:rsid w:val="00600FEC"/>
    <w:rsid w:val="00602975"/>
    <w:rsid w:val="0060384B"/>
    <w:rsid w:val="00603C86"/>
    <w:rsid w:val="00606504"/>
    <w:rsid w:val="00607652"/>
    <w:rsid w:val="00610FD8"/>
    <w:rsid w:val="00616513"/>
    <w:rsid w:val="006177F6"/>
    <w:rsid w:val="00621CB7"/>
    <w:rsid w:val="006240FF"/>
    <w:rsid w:val="0062446B"/>
    <w:rsid w:val="00624A4E"/>
    <w:rsid w:val="00625147"/>
    <w:rsid w:val="00632355"/>
    <w:rsid w:val="006354FF"/>
    <w:rsid w:val="00637B67"/>
    <w:rsid w:val="0064069E"/>
    <w:rsid w:val="00644EC2"/>
    <w:rsid w:val="006466F7"/>
    <w:rsid w:val="00646E15"/>
    <w:rsid w:val="00646E42"/>
    <w:rsid w:val="00650C98"/>
    <w:rsid w:val="006530A8"/>
    <w:rsid w:val="0065332C"/>
    <w:rsid w:val="00653DC7"/>
    <w:rsid w:val="00655FE2"/>
    <w:rsid w:val="00657126"/>
    <w:rsid w:val="00657B8F"/>
    <w:rsid w:val="00667795"/>
    <w:rsid w:val="00671308"/>
    <w:rsid w:val="00672506"/>
    <w:rsid w:val="0067431D"/>
    <w:rsid w:val="00674470"/>
    <w:rsid w:val="00674BB5"/>
    <w:rsid w:val="00677238"/>
    <w:rsid w:val="006823C7"/>
    <w:rsid w:val="00682F6A"/>
    <w:rsid w:val="00685BBD"/>
    <w:rsid w:val="0068608E"/>
    <w:rsid w:val="006861E5"/>
    <w:rsid w:val="00687124"/>
    <w:rsid w:val="00690796"/>
    <w:rsid w:val="00695082"/>
    <w:rsid w:val="0069526F"/>
    <w:rsid w:val="00695EDE"/>
    <w:rsid w:val="006A092C"/>
    <w:rsid w:val="006A0F02"/>
    <w:rsid w:val="006A3947"/>
    <w:rsid w:val="006A7F7D"/>
    <w:rsid w:val="006B20CD"/>
    <w:rsid w:val="006B3D7A"/>
    <w:rsid w:val="006B6AB3"/>
    <w:rsid w:val="006B7159"/>
    <w:rsid w:val="006B7352"/>
    <w:rsid w:val="006C09D7"/>
    <w:rsid w:val="006C12B3"/>
    <w:rsid w:val="006C12C1"/>
    <w:rsid w:val="006C1AA4"/>
    <w:rsid w:val="006C515F"/>
    <w:rsid w:val="006D102D"/>
    <w:rsid w:val="006D30CE"/>
    <w:rsid w:val="006D4BA9"/>
    <w:rsid w:val="006E0857"/>
    <w:rsid w:val="006E33DF"/>
    <w:rsid w:val="006E4B8B"/>
    <w:rsid w:val="006E7A87"/>
    <w:rsid w:val="006F004F"/>
    <w:rsid w:val="006F15C0"/>
    <w:rsid w:val="006F300B"/>
    <w:rsid w:val="006F3586"/>
    <w:rsid w:val="006F4B14"/>
    <w:rsid w:val="006F6B6C"/>
    <w:rsid w:val="006F715A"/>
    <w:rsid w:val="00701B97"/>
    <w:rsid w:val="00701FC9"/>
    <w:rsid w:val="007032A4"/>
    <w:rsid w:val="0070606C"/>
    <w:rsid w:val="007069C8"/>
    <w:rsid w:val="00706C0E"/>
    <w:rsid w:val="007079DA"/>
    <w:rsid w:val="00710526"/>
    <w:rsid w:val="007130DD"/>
    <w:rsid w:val="00713EA0"/>
    <w:rsid w:val="007145CE"/>
    <w:rsid w:val="00715781"/>
    <w:rsid w:val="007160B7"/>
    <w:rsid w:val="007168E0"/>
    <w:rsid w:val="0071729B"/>
    <w:rsid w:val="00717BD6"/>
    <w:rsid w:val="00721182"/>
    <w:rsid w:val="00722873"/>
    <w:rsid w:val="00723CCE"/>
    <w:rsid w:val="0072522E"/>
    <w:rsid w:val="00725FDC"/>
    <w:rsid w:val="007311E4"/>
    <w:rsid w:val="00736B2A"/>
    <w:rsid w:val="00743214"/>
    <w:rsid w:val="00743B4F"/>
    <w:rsid w:val="00744C08"/>
    <w:rsid w:val="00744C73"/>
    <w:rsid w:val="00746654"/>
    <w:rsid w:val="0074795D"/>
    <w:rsid w:val="00750594"/>
    <w:rsid w:val="00750829"/>
    <w:rsid w:val="0075395B"/>
    <w:rsid w:val="00753F04"/>
    <w:rsid w:val="00761E16"/>
    <w:rsid w:val="00764930"/>
    <w:rsid w:val="0076617C"/>
    <w:rsid w:val="007665E5"/>
    <w:rsid w:val="00766F0C"/>
    <w:rsid w:val="00773A5E"/>
    <w:rsid w:val="007741D4"/>
    <w:rsid w:val="007757AD"/>
    <w:rsid w:val="007757FA"/>
    <w:rsid w:val="0077668D"/>
    <w:rsid w:val="00780048"/>
    <w:rsid w:val="00780BC5"/>
    <w:rsid w:val="0078190C"/>
    <w:rsid w:val="0078473C"/>
    <w:rsid w:val="00785D0F"/>
    <w:rsid w:val="007870DE"/>
    <w:rsid w:val="00787304"/>
    <w:rsid w:val="007873AE"/>
    <w:rsid w:val="00790895"/>
    <w:rsid w:val="0079153A"/>
    <w:rsid w:val="00792E1B"/>
    <w:rsid w:val="007939F0"/>
    <w:rsid w:val="00794435"/>
    <w:rsid w:val="007A10A1"/>
    <w:rsid w:val="007A2D79"/>
    <w:rsid w:val="007B15C2"/>
    <w:rsid w:val="007B4E44"/>
    <w:rsid w:val="007B6212"/>
    <w:rsid w:val="007B6BA5"/>
    <w:rsid w:val="007B764F"/>
    <w:rsid w:val="007C1735"/>
    <w:rsid w:val="007C296F"/>
    <w:rsid w:val="007C3931"/>
    <w:rsid w:val="007C4B8B"/>
    <w:rsid w:val="007C7D44"/>
    <w:rsid w:val="007D5719"/>
    <w:rsid w:val="007D58F1"/>
    <w:rsid w:val="007D6419"/>
    <w:rsid w:val="007D64B9"/>
    <w:rsid w:val="007E07FA"/>
    <w:rsid w:val="007E32F3"/>
    <w:rsid w:val="007E4DBD"/>
    <w:rsid w:val="007E6B1E"/>
    <w:rsid w:val="007E6CCF"/>
    <w:rsid w:val="007E7BD4"/>
    <w:rsid w:val="007F1F23"/>
    <w:rsid w:val="007F3425"/>
    <w:rsid w:val="007F3FBB"/>
    <w:rsid w:val="007F4EFA"/>
    <w:rsid w:val="007F5437"/>
    <w:rsid w:val="007F61A7"/>
    <w:rsid w:val="007F7313"/>
    <w:rsid w:val="00803B53"/>
    <w:rsid w:val="00805EE0"/>
    <w:rsid w:val="008066B2"/>
    <w:rsid w:val="0081155B"/>
    <w:rsid w:val="00811888"/>
    <w:rsid w:val="008123BE"/>
    <w:rsid w:val="0081265E"/>
    <w:rsid w:val="0081302B"/>
    <w:rsid w:val="00820F61"/>
    <w:rsid w:val="00822927"/>
    <w:rsid w:val="008251AA"/>
    <w:rsid w:val="00827B2F"/>
    <w:rsid w:val="00831779"/>
    <w:rsid w:val="00832FF9"/>
    <w:rsid w:val="0083626C"/>
    <w:rsid w:val="0084026F"/>
    <w:rsid w:val="008424A9"/>
    <w:rsid w:val="0084259A"/>
    <w:rsid w:val="008430B9"/>
    <w:rsid w:val="00844FBF"/>
    <w:rsid w:val="00847013"/>
    <w:rsid w:val="008473C3"/>
    <w:rsid w:val="00847668"/>
    <w:rsid w:val="00853048"/>
    <w:rsid w:val="00853EAA"/>
    <w:rsid w:val="008559EE"/>
    <w:rsid w:val="008579EA"/>
    <w:rsid w:val="00861023"/>
    <w:rsid w:val="00862A94"/>
    <w:rsid w:val="00864466"/>
    <w:rsid w:val="00864944"/>
    <w:rsid w:val="00871840"/>
    <w:rsid w:val="00873BD0"/>
    <w:rsid w:val="00874616"/>
    <w:rsid w:val="00875FD4"/>
    <w:rsid w:val="008763F4"/>
    <w:rsid w:val="008765D6"/>
    <w:rsid w:val="00877D4F"/>
    <w:rsid w:val="008854A3"/>
    <w:rsid w:val="008857DE"/>
    <w:rsid w:val="008903DD"/>
    <w:rsid w:val="008940B3"/>
    <w:rsid w:val="00896EFE"/>
    <w:rsid w:val="008A5207"/>
    <w:rsid w:val="008A6786"/>
    <w:rsid w:val="008A6C14"/>
    <w:rsid w:val="008B03D5"/>
    <w:rsid w:val="008B151A"/>
    <w:rsid w:val="008B4230"/>
    <w:rsid w:val="008B5803"/>
    <w:rsid w:val="008B68E1"/>
    <w:rsid w:val="008B7647"/>
    <w:rsid w:val="008C127A"/>
    <w:rsid w:val="008C4457"/>
    <w:rsid w:val="008C64BE"/>
    <w:rsid w:val="008C6F64"/>
    <w:rsid w:val="008C6FD4"/>
    <w:rsid w:val="008D1140"/>
    <w:rsid w:val="008D123B"/>
    <w:rsid w:val="008D450B"/>
    <w:rsid w:val="008D500E"/>
    <w:rsid w:val="008E235E"/>
    <w:rsid w:val="008E286C"/>
    <w:rsid w:val="008E4C9C"/>
    <w:rsid w:val="008E5884"/>
    <w:rsid w:val="008E5BC2"/>
    <w:rsid w:val="008F25BB"/>
    <w:rsid w:val="008F4859"/>
    <w:rsid w:val="00900B5A"/>
    <w:rsid w:val="00903EAB"/>
    <w:rsid w:val="0090545A"/>
    <w:rsid w:val="00911F8E"/>
    <w:rsid w:val="00916CA7"/>
    <w:rsid w:val="009215C1"/>
    <w:rsid w:val="00921901"/>
    <w:rsid w:val="00922299"/>
    <w:rsid w:val="009233B1"/>
    <w:rsid w:val="00924EE9"/>
    <w:rsid w:val="00926BC7"/>
    <w:rsid w:val="00931200"/>
    <w:rsid w:val="009319C3"/>
    <w:rsid w:val="009327F7"/>
    <w:rsid w:val="00935CAA"/>
    <w:rsid w:val="00936F09"/>
    <w:rsid w:val="009378E9"/>
    <w:rsid w:val="0094398A"/>
    <w:rsid w:val="009454DA"/>
    <w:rsid w:val="00946BF4"/>
    <w:rsid w:val="0094768A"/>
    <w:rsid w:val="00953F89"/>
    <w:rsid w:val="00954EAB"/>
    <w:rsid w:val="0095533E"/>
    <w:rsid w:val="009600F0"/>
    <w:rsid w:val="0096085B"/>
    <w:rsid w:val="00960B8A"/>
    <w:rsid w:val="00970A33"/>
    <w:rsid w:val="009725BF"/>
    <w:rsid w:val="009741F0"/>
    <w:rsid w:val="009767DB"/>
    <w:rsid w:val="009815B5"/>
    <w:rsid w:val="009827BF"/>
    <w:rsid w:val="00982BD8"/>
    <w:rsid w:val="009839C4"/>
    <w:rsid w:val="00985CCB"/>
    <w:rsid w:val="00990AA2"/>
    <w:rsid w:val="0099650E"/>
    <w:rsid w:val="009A0925"/>
    <w:rsid w:val="009A66F3"/>
    <w:rsid w:val="009A6922"/>
    <w:rsid w:val="009A70BA"/>
    <w:rsid w:val="009A75D1"/>
    <w:rsid w:val="009B07D8"/>
    <w:rsid w:val="009B10B0"/>
    <w:rsid w:val="009B2616"/>
    <w:rsid w:val="009B3FA9"/>
    <w:rsid w:val="009B468A"/>
    <w:rsid w:val="009B4F42"/>
    <w:rsid w:val="009B692D"/>
    <w:rsid w:val="009B7D6A"/>
    <w:rsid w:val="009C61F8"/>
    <w:rsid w:val="009C6607"/>
    <w:rsid w:val="009C6C10"/>
    <w:rsid w:val="009C71B0"/>
    <w:rsid w:val="009D0429"/>
    <w:rsid w:val="009D0D94"/>
    <w:rsid w:val="009D2B29"/>
    <w:rsid w:val="009D78A0"/>
    <w:rsid w:val="009E04D3"/>
    <w:rsid w:val="009E2DED"/>
    <w:rsid w:val="009E375B"/>
    <w:rsid w:val="009E408D"/>
    <w:rsid w:val="009E410D"/>
    <w:rsid w:val="009E4855"/>
    <w:rsid w:val="009E7289"/>
    <w:rsid w:val="009F064B"/>
    <w:rsid w:val="009F0696"/>
    <w:rsid w:val="009F110F"/>
    <w:rsid w:val="009F1DE9"/>
    <w:rsid w:val="009F1E2A"/>
    <w:rsid w:val="009F4E6E"/>
    <w:rsid w:val="009F54A6"/>
    <w:rsid w:val="009F64A5"/>
    <w:rsid w:val="009F6FB2"/>
    <w:rsid w:val="009F778A"/>
    <w:rsid w:val="009F7B7F"/>
    <w:rsid w:val="00A04517"/>
    <w:rsid w:val="00A058CD"/>
    <w:rsid w:val="00A07060"/>
    <w:rsid w:val="00A0759C"/>
    <w:rsid w:val="00A12283"/>
    <w:rsid w:val="00A13EFB"/>
    <w:rsid w:val="00A17C90"/>
    <w:rsid w:val="00A224AD"/>
    <w:rsid w:val="00A239DF"/>
    <w:rsid w:val="00A25E25"/>
    <w:rsid w:val="00A263DD"/>
    <w:rsid w:val="00A270E7"/>
    <w:rsid w:val="00A27749"/>
    <w:rsid w:val="00A27EF5"/>
    <w:rsid w:val="00A27F8B"/>
    <w:rsid w:val="00A305C6"/>
    <w:rsid w:val="00A35674"/>
    <w:rsid w:val="00A35B77"/>
    <w:rsid w:val="00A35D91"/>
    <w:rsid w:val="00A35E82"/>
    <w:rsid w:val="00A3791A"/>
    <w:rsid w:val="00A37A4A"/>
    <w:rsid w:val="00A37CAF"/>
    <w:rsid w:val="00A40365"/>
    <w:rsid w:val="00A43446"/>
    <w:rsid w:val="00A44390"/>
    <w:rsid w:val="00A4457D"/>
    <w:rsid w:val="00A44CA3"/>
    <w:rsid w:val="00A44D20"/>
    <w:rsid w:val="00A45EE2"/>
    <w:rsid w:val="00A47C8B"/>
    <w:rsid w:val="00A507A3"/>
    <w:rsid w:val="00A5196B"/>
    <w:rsid w:val="00A52E50"/>
    <w:rsid w:val="00A56394"/>
    <w:rsid w:val="00A5794B"/>
    <w:rsid w:val="00A57ABA"/>
    <w:rsid w:val="00A60CF4"/>
    <w:rsid w:val="00A63987"/>
    <w:rsid w:val="00A658C4"/>
    <w:rsid w:val="00A67536"/>
    <w:rsid w:val="00A71E94"/>
    <w:rsid w:val="00A72F61"/>
    <w:rsid w:val="00A74C85"/>
    <w:rsid w:val="00A74D4D"/>
    <w:rsid w:val="00A75C64"/>
    <w:rsid w:val="00A77051"/>
    <w:rsid w:val="00A77FA0"/>
    <w:rsid w:val="00A81F5A"/>
    <w:rsid w:val="00A87D40"/>
    <w:rsid w:val="00A92A7F"/>
    <w:rsid w:val="00A950A9"/>
    <w:rsid w:val="00A96880"/>
    <w:rsid w:val="00A97392"/>
    <w:rsid w:val="00AA3B33"/>
    <w:rsid w:val="00AA45EF"/>
    <w:rsid w:val="00AB3A36"/>
    <w:rsid w:val="00AB5690"/>
    <w:rsid w:val="00AB7F8A"/>
    <w:rsid w:val="00AC00A9"/>
    <w:rsid w:val="00AC0BB4"/>
    <w:rsid w:val="00AC1677"/>
    <w:rsid w:val="00AC1C4C"/>
    <w:rsid w:val="00AC555E"/>
    <w:rsid w:val="00AC7033"/>
    <w:rsid w:val="00AD0BCC"/>
    <w:rsid w:val="00AD3397"/>
    <w:rsid w:val="00AD3801"/>
    <w:rsid w:val="00AD3EA7"/>
    <w:rsid w:val="00AD598B"/>
    <w:rsid w:val="00AE00A9"/>
    <w:rsid w:val="00AE0E59"/>
    <w:rsid w:val="00AE348F"/>
    <w:rsid w:val="00AE4CBD"/>
    <w:rsid w:val="00AE7778"/>
    <w:rsid w:val="00AF20BF"/>
    <w:rsid w:val="00AF4B5A"/>
    <w:rsid w:val="00AF56E2"/>
    <w:rsid w:val="00AF659F"/>
    <w:rsid w:val="00AF7A07"/>
    <w:rsid w:val="00B050D1"/>
    <w:rsid w:val="00B066B5"/>
    <w:rsid w:val="00B06C7D"/>
    <w:rsid w:val="00B12724"/>
    <w:rsid w:val="00B14994"/>
    <w:rsid w:val="00B15C3B"/>
    <w:rsid w:val="00B16B54"/>
    <w:rsid w:val="00B16BF1"/>
    <w:rsid w:val="00B17ADA"/>
    <w:rsid w:val="00B17CC2"/>
    <w:rsid w:val="00B235BE"/>
    <w:rsid w:val="00B23D51"/>
    <w:rsid w:val="00B265DA"/>
    <w:rsid w:val="00B26C3C"/>
    <w:rsid w:val="00B30FC2"/>
    <w:rsid w:val="00B30FDB"/>
    <w:rsid w:val="00B317A8"/>
    <w:rsid w:val="00B336EF"/>
    <w:rsid w:val="00B345F4"/>
    <w:rsid w:val="00B3479B"/>
    <w:rsid w:val="00B37ADC"/>
    <w:rsid w:val="00B43CC4"/>
    <w:rsid w:val="00B44B4C"/>
    <w:rsid w:val="00B45698"/>
    <w:rsid w:val="00B51EDF"/>
    <w:rsid w:val="00B541F0"/>
    <w:rsid w:val="00B55F80"/>
    <w:rsid w:val="00B564A9"/>
    <w:rsid w:val="00B56AA5"/>
    <w:rsid w:val="00B56EAD"/>
    <w:rsid w:val="00B61700"/>
    <w:rsid w:val="00B65E58"/>
    <w:rsid w:val="00B66472"/>
    <w:rsid w:val="00B707D2"/>
    <w:rsid w:val="00B71FB3"/>
    <w:rsid w:val="00B76174"/>
    <w:rsid w:val="00B7675A"/>
    <w:rsid w:val="00B77473"/>
    <w:rsid w:val="00B77989"/>
    <w:rsid w:val="00B817B1"/>
    <w:rsid w:val="00B81EC6"/>
    <w:rsid w:val="00B82687"/>
    <w:rsid w:val="00B839E1"/>
    <w:rsid w:val="00B8519E"/>
    <w:rsid w:val="00B90923"/>
    <w:rsid w:val="00B914D9"/>
    <w:rsid w:val="00B925D8"/>
    <w:rsid w:val="00B92A3D"/>
    <w:rsid w:val="00B93A0B"/>
    <w:rsid w:val="00B93F8A"/>
    <w:rsid w:val="00B97ABD"/>
    <w:rsid w:val="00B97E17"/>
    <w:rsid w:val="00BA1010"/>
    <w:rsid w:val="00BA5EA1"/>
    <w:rsid w:val="00BA63DA"/>
    <w:rsid w:val="00BA7BB7"/>
    <w:rsid w:val="00BB1906"/>
    <w:rsid w:val="00BB1DEE"/>
    <w:rsid w:val="00BB26A9"/>
    <w:rsid w:val="00BB2AB8"/>
    <w:rsid w:val="00BB49F7"/>
    <w:rsid w:val="00BB777F"/>
    <w:rsid w:val="00BC4082"/>
    <w:rsid w:val="00BD25E0"/>
    <w:rsid w:val="00BD2EA5"/>
    <w:rsid w:val="00BD42F6"/>
    <w:rsid w:val="00BE44D1"/>
    <w:rsid w:val="00BE608A"/>
    <w:rsid w:val="00BE7CFC"/>
    <w:rsid w:val="00BF00B3"/>
    <w:rsid w:val="00BF233E"/>
    <w:rsid w:val="00BF2973"/>
    <w:rsid w:val="00BF3238"/>
    <w:rsid w:val="00BF38C4"/>
    <w:rsid w:val="00BF4B87"/>
    <w:rsid w:val="00BF518A"/>
    <w:rsid w:val="00BF5578"/>
    <w:rsid w:val="00BF6AA5"/>
    <w:rsid w:val="00C00A1B"/>
    <w:rsid w:val="00C010EC"/>
    <w:rsid w:val="00C02741"/>
    <w:rsid w:val="00C04525"/>
    <w:rsid w:val="00C059FD"/>
    <w:rsid w:val="00C0685A"/>
    <w:rsid w:val="00C0733C"/>
    <w:rsid w:val="00C12234"/>
    <w:rsid w:val="00C12EAA"/>
    <w:rsid w:val="00C12F5E"/>
    <w:rsid w:val="00C15914"/>
    <w:rsid w:val="00C17A0D"/>
    <w:rsid w:val="00C20729"/>
    <w:rsid w:val="00C217CF"/>
    <w:rsid w:val="00C2521D"/>
    <w:rsid w:val="00C306B1"/>
    <w:rsid w:val="00C311DC"/>
    <w:rsid w:val="00C31FCC"/>
    <w:rsid w:val="00C320C4"/>
    <w:rsid w:val="00C321AE"/>
    <w:rsid w:val="00C33B9D"/>
    <w:rsid w:val="00C33E9E"/>
    <w:rsid w:val="00C35CC5"/>
    <w:rsid w:val="00C37CAD"/>
    <w:rsid w:val="00C4355B"/>
    <w:rsid w:val="00C438E6"/>
    <w:rsid w:val="00C43EC2"/>
    <w:rsid w:val="00C46169"/>
    <w:rsid w:val="00C503BC"/>
    <w:rsid w:val="00C50E4E"/>
    <w:rsid w:val="00C553E7"/>
    <w:rsid w:val="00C60337"/>
    <w:rsid w:val="00C60F6E"/>
    <w:rsid w:val="00C62B78"/>
    <w:rsid w:val="00C62F62"/>
    <w:rsid w:val="00C63CC4"/>
    <w:rsid w:val="00C66893"/>
    <w:rsid w:val="00C67681"/>
    <w:rsid w:val="00C6780F"/>
    <w:rsid w:val="00C67A1D"/>
    <w:rsid w:val="00C70AD1"/>
    <w:rsid w:val="00C70FD5"/>
    <w:rsid w:val="00C7395F"/>
    <w:rsid w:val="00C74152"/>
    <w:rsid w:val="00C764BA"/>
    <w:rsid w:val="00C83C62"/>
    <w:rsid w:val="00C84E81"/>
    <w:rsid w:val="00C86BC1"/>
    <w:rsid w:val="00C87156"/>
    <w:rsid w:val="00C907DF"/>
    <w:rsid w:val="00C926CA"/>
    <w:rsid w:val="00C93A27"/>
    <w:rsid w:val="00C93E10"/>
    <w:rsid w:val="00C9613D"/>
    <w:rsid w:val="00CA180D"/>
    <w:rsid w:val="00CA3AFC"/>
    <w:rsid w:val="00CA4572"/>
    <w:rsid w:val="00CA5933"/>
    <w:rsid w:val="00CA5D46"/>
    <w:rsid w:val="00CB08C1"/>
    <w:rsid w:val="00CB0AB1"/>
    <w:rsid w:val="00CB164B"/>
    <w:rsid w:val="00CB2CCC"/>
    <w:rsid w:val="00CB3ACA"/>
    <w:rsid w:val="00CB4AA4"/>
    <w:rsid w:val="00CB4E07"/>
    <w:rsid w:val="00CB50E5"/>
    <w:rsid w:val="00CB6E1B"/>
    <w:rsid w:val="00CB7302"/>
    <w:rsid w:val="00CB79F6"/>
    <w:rsid w:val="00CC0DB3"/>
    <w:rsid w:val="00CC1536"/>
    <w:rsid w:val="00CC21BF"/>
    <w:rsid w:val="00CC2714"/>
    <w:rsid w:val="00CC56FB"/>
    <w:rsid w:val="00CC6AAA"/>
    <w:rsid w:val="00CC6B99"/>
    <w:rsid w:val="00CC709E"/>
    <w:rsid w:val="00CC7881"/>
    <w:rsid w:val="00CD7B0B"/>
    <w:rsid w:val="00CE1123"/>
    <w:rsid w:val="00CE1BC4"/>
    <w:rsid w:val="00CE30CE"/>
    <w:rsid w:val="00CE4B65"/>
    <w:rsid w:val="00CE52A6"/>
    <w:rsid w:val="00CE55A8"/>
    <w:rsid w:val="00CE5C4A"/>
    <w:rsid w:val="00CF5D70"/>
    <w:rsid w:val="00CF6686"/>
    <w:rsid w:val="00CF6997"/>
    <w:rsid w:val="00CF6EA5"/>
    <w:rsid w:val="00D02558"/>
    <w:rsid w:val="00D0293A"/>
    <w:rsid w:val="00D0537F"/>
    <w:rsid w:val="00D069D3"/>
    <w:rsid w:val="00D112E1"/>
    <w:rsid w:val="00D11CE3"/>
    <w:rsid w:val="00D15E73"/>
    <w:rsid w:val="00D16845"/>
    <w:rsid w:val="00D2144C"/>
    <w:rsid w:val="00D21AAE"/>
    <w:rsid w:val="00D23854"/>
    <w:rsid w:val="00D24714"/>
    <w:rsid w:val="00D254BB"/>
    <w:rsid w:val="00D36FAE"/>
    <w:rsid w:val="00D400AD"/>
    <w:rsid w:val="00D42672"/>
    <w:rsid w:val="00D42BE1"/>
    <w:rsid w:val="00D43ADC"/>
    <w:rsid w:val="00D4601D"/>
    <w:rsid w:val="00D46848"/>
    <w:rsid w:val="00D46909"/>
    <w:rsid w:val="00D46A22"/>
    <w:rsid w:val="00D472AC"/>
    <w:rsid w:val="00D51203"/>
    <w:rsid w:val="00D51E70"/>
    <w:rsid w:val="00D52A8D"/>
    <w:rsid w:val="00D546CE"/>
    <w:rsid w:val="00D55452"/>
    <w:rsid w:val="00D55CFF"/>
    <w:rsid w:val="00D63D97"/>
    <w:rsid w:val="00D67C05"/>
    <w:rsid w:val="00D7063E"/>
    <w:rsid w:val="00D7119F"/>
    <w:rsid w:val="00D7207B"/>
    <w:rsid w:val="00D73C9E"/>
    <w:rsid w:val="00D741AF"/>
    <w:rsid w:val="00D74F04"/>
    <w:rsid w:val="00D753DD"/>
    <w:rsid w:val="00D75976"/>
    <w:rsid w:val="00D76769"/>
    <w:rsid w:val="00D8091F"/>
    <w:rsid w:val="00D80AE3"/>
    <w:rsid w:val="00D81570"/>
    <w:rsid w:val="00D81687"/>
    <w:rsid w:val="00D8640C"/>
    <w:rsid w:val="00D91785"/>
    <w:rsid w:val="00D926AF"/>
    <w:rsid w:val="00D9553A"/>
    <w:rsid w:val="00DA0BA7"/>
    <w:rsid w:val="00DA3955"/>
    <w:rsid w:val="00DA41BE"/>
    <w:rsid w:val="00DA642E"/>
    <w:rsid w:val="00DA6AB9"/>
    <w:rsid w:val="00DA6FB9"/>
    <w:rsid w:val="00DB0EA7"/>
    <w:rsid w:val="00DB1D31"/>
    <w:rsid w:val="00DB3714"/>
    <w:rsid w:val="00DB392A"/>
    <w:rsid w:val="00DB56B9"/>
    <w:rsid w:val="00DB73EF"/>
    <w:rsid w:val="00DC019F"/>
    <w:rsid w:val="00DC1345"/>
    <w:rsid w:val="00DC1FDE"/>
    <w:rsid w:val="00DC265F"/>
    <w:rsid w:val="00DC2CF6"/>
    <w:rsid w:val="00DC389B"/>
    <w:rsid w:val="00DC78DF"/>
    <w:rsid w:val="00DC7A31"/>
    <w:rsid w:val="00DD4F7E"/>
    <w:rsid w:val="00DD5FF7"/>
    <w:rsid w:val="00DE00CF"/>
    <w:rsid w:val="00DE3065"/>
    <w:rsid w:val="00DE47DA"/>
    <w:rsid w:val="00DE720D"/>
    <w:rsid w:val="00DF179F"/>
    <w:rsid w:val="00DF616E"/>
    <w:rsid w:val="00DF788A"/>
    <w:rsid w:val="00E0555E"/>
    <w:rsid w:val="00E0759D"/>
    <w:rsid w:val="00E10244"/>
    <w:rsid w:val="00E1115A"/>
    <w:rsid w:val="00E11A08"/>
    <w:rsid w:val="00E13101"/>
    <w:rsid w:val="00E13978"/>
    <w:rsid w:val="00E16147"/>
    <w:rsid w:val="00E16E31"/>
    <w:rsid w:val="00E258F4"/>
    <w:rsid w:val="00E259E5"/>
    <w:rsid w:val="00E278ED"/>
    <w:rsid w:val="00E27BAE"/>
    <w:rsid w:val="00E3387D"/>
    <w:rsid w:val="00E338C4"/>
    <w:rsid w:val="00E369DB"/>
    <w:rsid w:val="00E41801"/>
    <w:rsid w:val="00E42515"/>
    <w:rsid w:val="00E44A78"/>
    <w:rsid w:val="00E4601B"/>
    <w:rsid w:val="00E50EDD"/>
    <w:rsid w:val="00E53A8F"/>
    <w:rsid w:val="00E54035"/>
    <w:rsid w:val="00E55723"/>
    <w:rsid w:val="00E56930"/>
    <w:rsid w:val="00E60440"/>
    <w:rsid w:val="00E62895"/>
    <w:rsid w:val="00E62F3E"/>
    <w:rsid w:val="00E66215"/>
    <w:rsid w:val="00E70902"/>
    <w:rsid w:val="00E723A6"/>
    <w:rsid w:val="00E72B4B"/>
    <w:rsid w:val="00E77634"/>
    <w:rsid w:val="00E80789"/>
    <w:rsid w:val="00E8147E"/>
    <w:rsid w:val="00E83F4E"/>
    <w:rsid w:val="00E86805"/>
    <w:rsid w:val="00E9074D"/>
    <w:rsid w:val="00E91D61"/>
    <w:rsid w:val="00E94019"/>
    <w:rsid w:val="00E94A8B"/>
    <w:rsid w:val="00EA1DDB"/>
    <w:rsid w:val="00EA2F80"/>
    <w:rsid w:val="00EA3636"/>
    <w:rsid w:val="00EA5CCC"/>
    <w:rsid w:val="00EA796E"/>
    <w:rsid w:val="00EB12B7"/>
    <w:rsid w:val="00EB6300"/>
    <w:rsid w:val="00EB7D7C"/>
    <w:rsid w:val="00EC13F1"/>
    <w:rsid w:val="00EC2E1B"/>
    <w:rsid w:val="00EC4DA0"/>
    <w:rsid w:val="00EC674D"/>
    <w:rsid w:val="00EC729F"/>
    <w:rsid w:val="00ED184A"/>
    <w:rsid w:val="00ED32C6"/>
    <w:rsid w:val="00ED4A11"/>
    <w:rsid w:val="00ED7C00"/>
    <w:rsid w:val="00EE2118"/>
    <w:rsid w:val="00EE32E4"/>
    <w:rsid w:val="00EE3391"/>
    <w:rsid w:val="00EE4445"/>
    <w:rsid w:val="00EE4BFD"/>
    <w:rsid w:val="00EE505D"/>
    <w:rsid w:val="00EE7346"/>
    <w:rsid w:val="00EF2A97"/>
    <w:rsid w:val="00EF2F78"/>
    <w:rsid w:val="00EF3877"/>
    <w:rsid w:val="00EF5FFD"/>
    <w:rsid w:val="00EF7411"/>
    <w:rsid w:val="00F04A72"/>
    <w:rsid w:val="00F04CAA"/>
    <w:rsid w:val="00F10A74"/>
    <w:rsid w:val="00F11F0C"/>
    <w:rsid w:val="00F13F82"/>
    <w:rsid w:val="00F1480C"/>
    <w:rsid w:val="00F15899"/>
    <w:rsid w:val="00F16E67"/>
    <w:rsid w:val="00F17ACE"/>
    <w:rsid w:val="00F21FD2"/>
    <w:rsid w:val="00F2379B"/>
    <w:rsid w:val="00F24709"/>
    <w:rsid w:val="00F24BCC"/>
    <w:rsid w:val="00F266F2"/>
    <w:rsid w:val="00F26AF0"/>
    <w:rsid w:val="00F27353"/>
    <w:rsid w:val="00F3215D"/>
    <w:rsid w:val="00F33E73"/>
    <w:rsid w:val="00F360B7"/>
    <w:rsid w:val="00F3736F"/>
    <w:rsid w:val="00F405E6"/>
    <w:rsid w:val="00F448BE"/>
    <w:rsid w:val="00F45DE8"/>
    <w:rsid w:val="00F45F6A"/>
    <w:rsid w:val="00F466C6"/>
    <w:rsid w:val="00F4690B"/>
    <w:rsid w:val="00F4786B"/>
    <w:rsid w:val="00F54FE6"/>
    <w:rsid w:val="00F556EE"/>
    <w:rsid w:val="00F55924"/>
    <w:rsid w:val="00F6006C"/>
    <w:rsid w:val="00F639C3"/>
    <w:rsid w:val="00F707AC"/>
    <w:rsid w:val="00F72D76"/>
    <w:rsid w:val="00F735EC"/>
    <w:rsid w:val="00F73965"/>
    <w:rsid w:val="00F7689E"/>
    <w:rsid w:val="00F86225"/>
    <w:rsid w:val="00F86514"/>
    <w:rsid w:val="00F87E4A"/>
    <w:rsid w:val="00F905D7"/>
    <w:rsid w:val="00F949F5"/>
    <w:rsid w:val="00F97C80"/>
    <w:rsid w:val="00FA010A"/>
    <w:rsid w:val="00FA28DA"/>
    <w:rsid w:val="00FA4A0D"/>
    <w:rsid w:val="00FA6B97"/>
    <w:rsid w:val="00FA6FE0"/>
    <w:rsid w:val="00FA792A"/>
    <w:rsid w:val="00FB0106"/>
    <w:rsid w:val="00FB06AB"/>
    <w:rsid w:val="00FB0825"/>
    <w:rsid w:val="00FB24DC"/>
    <w:rsid w:val="00FB3DC1"/>
    <w:rsid w:val="00FB4C1B"/>
    <w:rsid w:val="00FB5B80"/>
    <w:rsid w:val="00FC0762"/>
    <w:rsid w:val="00FC2569"/>
    <w:rsid w:val="00FC5FA1"/>
    <w:rsid w:val="00FC6B71"/>
    <w:rsid w:val="00FD49BA"/>
    <w:rsid w:val="00FD7B23"/>
    <w:rsid w:val="00FE2036"/>
    <w:rsid w:val="00FE2644"/>
    <w:rsid w:val="00FE3748"/>
    <w:rsid w:val="00FE4932"/>
    <w:rsid w:val="00FE4FA6"/>
    <w:rsid w:val="00FE5819"/>
    <w:rsid w:val="00FE7005"/>
    <w:rsid w:val="00FF10B0"/>
    <w:rsid w:val="00FF10D8"/>
    <w:rsid w:val="00FF1C1D"/>
    <w:rsid w:val="00FF598B"/>
    <w:rsid w:val="00FF59F6"/>
    <w:rsid w:val="00FF5E6F"/>
    <w:rsid w:val="00FF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86CC9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6CC9"/>
    <w:pPr>
      <w:widowControl w:val="0"/>
      <w:tabs>
        <w:tab w:val="left" w:pos="0"/>
        <w:tab w:val="num" w:pos="432"/>
      </w:tabs>
      <w:autoSpaceDE w:val="0"/>
      <w:spacing w:before="108" w:after="108"/>
      <w:ind w:left="432" w:hanging="432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6CC9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C9"/>
    <w:pPr>
      <w:keepNext/>
      <w:tabs>
        <w:tab w:val="left" w:pos="0"/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86CC9"/>
    <w:pPr>
      <w:keepNext/>
      <w:widowControl w:val="0"/>
      <w:tabs>
        <w:tab w:val="left" w:pos="3402"/>
      </w:tabs>
      <w:suppressAutoHyphens w:val="0"/>
      <w:spacing w:before="120"/>
      <w:ind w:left="1134" w:hanging="1134"/>
      <w:outlineLvl w:val="3"/>
    </w:pPr>
    <w:rPr>
      <w:rFonts w:ascii="Arial Narrow" w:hAnsi="Arial Narrow" w:cs="Arial Narrow"/>
      <w:color w:val="00008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B46E6"/>
    <w:pPr>
      <w:keepNext/>
      <w:suppressAutoHyphens w:val="0"/>
      <w:outlineLvl w:val="4"/>
    </w:pPr>
    <w:rPr>
      <w:sz w:val="28"/>
      <w:szCs w:val="28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C9"/>
    <w:pPr>
      <w:keepNext/>
      <w:widowControl w:val="0"/>
      <w:tabs>
        <w:tab w:val="left" w:pos="4636"/>
      </w:tabs>
      <w:suppressAutoHyphens w:val="0"/>
      <w:ind w:left="1418" w:hanging="1418"/>
      <w:jc w:val="center"/>
      <w:outlineLvl w:val="5"/>
    </w:pPr>
    <w:rPr>
      <w:rFonts w:ascii="Arial Narrow" w:hAnsi="Arial Narrow" w:cs="Arial Narrow"/>
      <w:b/>
      <w:bCs/>
      <w:sz w:val="28"/>
      <w:szCs w:val="28"/>
    </w:rPr>
  </w:style>
  <w:style w:type="paragraph" w:styleId="Heading7">
    <w:name w:val="heading 7"/>
    <w:basedOn w:val="a1"/>
    <w:next w:val="BodyText"/>
    <w:link w:val="Heading7Char"/>
    <w:uiPriority w:val="99"/>
    <w:qFormat/>
    <w:rsid w:val="00486CC9"/>
    <w:pPr>
      <w:tabs>
        <w:tab w:val="left" w:pos="0"/>
        <w:tab w:val="num" w:pos="1296"/>
      </w:tabs>
      <w:ind w:left="1296" w:hanging="1296"/>
      <w:outlineLvl w:val="6"/>
    </w:pPr>
    <w:rPr>
      <w:b/>
      <w:bCs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86CC9"/>
    <w:pPr>
      <w:keepNext/>
      <w:widowControl w:val="0"/>
      <w:tabs>
        <w:tab w:val="left" w:pos="5562"/>
      </w:tabs>
      <w:suppressAutoHyphens w:val="0"/>
      <w:spacing w:line="360" w:lineRule="auto"/>
      <w:ind w:left="1701" w:hanging="1701"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86CC9"/>
    <w:pPr>
      <w:widowControl w:val="0"/>
      <w:tabs>
        <w:tab w:val="left" w:pos="6206"/>
      </w:tabs>
      <w:suppressAutoHyphens w:val="0"/>
      <w:spacing w:before="240" w:after="60"/>
      <w:ind w:left="1843" w:hanging="1843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819EA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48B7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819EA"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819EA"/>
    <w:rPr>
      <w:rFonts w:ascii="Calibri" w:hAnsi="Calibri" w:cs="Calibri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819EA"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819EA"/>
    <w:rPr>
      <w:rFonts w:ascii="Calibri" w:hAnsi="Calibri" w:cs="Calibri"/>
      <w:b/>
      <w:bCs/>
      <w:lang w:eastAsia="ar-SA" w:bidi="ar-S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819EA"/>
    <w:rPr>
      <w:rFonts w:ascii="Calibri" w:hAnsi="Calibri" w:cs="Calibri"/>
      <w:sz w:val="24"/>
      <w:szCs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819EA"/>
    <w:rPr>
      <w:rFonts w:ascii="Calibri" w:hAnsi="Calibri" w:cs="Calibri"/>
      <w:i/>
      <w:iCs/>
      <w:sz w:val="24"/>
      <w:szCs w:val="24"/>
      <w:lang w:eastAsia="ar-SA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819EA"/>
    <w:rPr>
      <w:rFonts w:ascii="Cambria" w:hAnsi="Cambria" w:cs="Cambria"/>
      <w:lang w:eastAsia="ar-SA" w:bidi="ar-SA"/>
    </w:rPr>
  </w:style>
  <w:style w:type="character" w:customStyle="1" w:styleId="WW8Num3z0">
    <w:name w:val="WW8Num3z0"/>
    <w:uiPriority w:val="99"/>
    <w:rsid w:val="00486CC9"/>
    <w:rPr>
      <w:rFonts w:ascii="Symbol" w:hAnsi="Symbol" w:cs="Symbol"/>
    </w:rPr>
  </w:style>
  <w:style w:type="character" w:customStyle="1" w:styleId="Absatz-Standardschriftart">
    <w:name w:val="Absatz-Standardschriftart"/>
    <w:uiPriority w:val="99"/>
    <w:rsid w:val="00486CC9"/>
  </w:style>
  <w:style w:type="character" w:customStyle="1" w:styleId="WW8Num4z0">
    <w:name w:val="WW8Num4z0"/>
    <w:uiPriority w:val="99"/>
    <w:rsid w:val="00486CC9"/>
    <w:rPr>
      <w:rFonts w:ascii="Symbol" w:hAnsi="Symbol" w:cs="Symbol"/>
      <w:color w:val="000000"/>
    </w:rPr>
  </w:style>
  <w:style w:type="character" w:customStyle="1" w:styleId="WW8Num5z0">
    <w:name w:val="WW8Num5z0"/>
    <w:uiPriority w:val="99"/>
    <w:rsid w:val="00486CC9"/>
    <w:rPr>
      <w:rFonts w:ascii="Symbol" w:hAnsi="Symbol" w:cs="Symbol"/>
    </w:rPr>
  </w:style>
  <w:style w:type="character" w:customStyle="1" w:styleId="WW8Num10z0">
    <w:name w:val="WW8Num10z0"/>
    <w:uiPriority w:val="99"/>
    <w:rsid w:val="00486CC9"/>
    <w:rPr>
      <w:rFonts w:ascii="Symbol" w:hAnsi="Symbol" w:cs="Symbol"/>
      <w:color w:val="auto"/>
    </w:rPr>
  </w:style>
  <w:style w:type="character" w:customStyle="1" w:styleId="2">
    <w:name w:val="Основной шрифт абзаца2"/>
    <w:uiPriority w:val="99"/>
    <w:rsid w:val="00486CC9"/>
  </w:style>
  <w:style w:type="character" w:customStyle="1" w:styleId="WW-Absatz-Standardschriftart">
    <w:name w:val="WW-Absatz-Standardschriftart"/>
    <w:uiPriority w:val="99"/>
    <w:rsid w:val="00486CC9"/>
  </w:style>
  <w:style w:type="character" w:customStyle="1" w:styleId="WW-Absatz-Standardschriftart1">
    <w:name w:val="WW-Absatz-Standardschriftart1"/>
    <w:uiPriority w:val="99"/>
    <w:rsid w:val="00486CC9"/>
  </w:style>
  <w:style w:type="character" w:customStyle="1" w:styleId="WW-Absatz-Standardschriftart11">
    <w:name w:val="WW-Absatz-Standardschriftart11"/>
    <w:uiPriority w:val="99"/>
    <w:rsid w:val="00486CC9"/>
  </w:style>
  <w:style w:type="character" w:customStyle="1" w:styleId="WW-Absatz-Standardschriftart111">
    <w:name w:val="WW-Absatz-Standardschriftart111"/>
    <w:uiPriority w:val="99"/>
    <w:rsid w:val="00486CC9"/>
  </w:style>
  <w:style w:type="character" w:customStyle="1" w:styleId="WW-Absatz-Standardschriftart1111">
    <w:name w:val="WW-Absatz-Standardschriftart1111"/>
    <w:uiPriority w:val="99"/>
    <w:rsid w:val="00486CC9"/>
  </w:style>
  <w:style w:type="character" w:customStyle="1" w:styleId="WW-Absatz-Standardschriftart11111">
    <w:name w:val="WW-Absatz-Standardschriftart11111"/>
    <w:uiPriority w:val="99"/>
    <w:rsid w:val="00486CC9"/>
  </w:style>
  <w:style w:type="character" w:customStyle="1" w:styleId="WW-Absatz-Standardschriftart111111">
    <w:name w:val="WW-Absatz-Standardschriftart111111"/>
    <w:uiPriority w:val="99"/>
    <w:rsid w:val="00486CC9"/>
  </w:style>
  <w:style w:type="character" w:customStyle="1" w:styleId="WW8Num6z0">
    <w:name w:val="WW8Num6z0"/>
    <w:uiPriority w:val="99"/>
    <w:rsid w:val="00486CC9"/>
    <w:rPr>
      <w:rFonts w:ascii="Symbol" w:hAnsi="Symbol" w:cs="Symbol"/>
      <w:b/>
      <w:bCs/>
    </w:rPr>
  </w:style>
  <w:style w:type="character" w:customStyle="1" w:styleId="WW8Num7z0">
    <w:name w:val="WW8Num7z0"/>
    <w:uiPriority w:val="99"/>
    <w:rsid w:val="00486CC9"/>
    <w:rPr>
      <w:rFonts w:ascii="Times New Roman" w:hAnsi="Times New Roman" w:cs="Times New Roman"/>
    </w:rPr>
  </w:style>
  <w:style w:type="character" w:customStyle="1" w:styleId="WW8Num7z1">
    <w:name w:val="WW8Num7z1"/>
    <w:uiPriority w:val="99"/>
    <w:rsid w:val="00486CC9"/>
    <w:rPr>
      <w:rFonts w:ascii="Courier New" w:hAnsi="Courier New" w:cs="Courier New"/>
    </w:rPr>
  </w:style>
  <w:style w:type="character" w:customStyle="1" w:styleId="WW8Num7z2">
    <w:name w:val="WW8Num7z2"/>
    <w:uiPriority w:val="99"/>
    <w:rsid w:val="00486CC9"/>
    <w:rPr>
      <w:rFonts w:ascii="Wingdings" w:hAnsi="Wingdings" w:cs="Wingdings"/>
    </w:rPr>
  </w:style>
  <w:style w:type="character" w:customStyle="1" w:styleId="WW8Num7z3">
    <w:name w:val="WW8Num7z3"/>
    <w:uiPriority w:val="99"/>
    <w:rsid w:val="00486CC9"/>
    <w:rPr>
      <w:rFonts w:ascii="Symbol" w:hAnsi="Symbol" w:cs="Symbol"/>
    </w:rPr>
  </w:style>
  <w:style w:type="character" w:customStyle="1" w:styleId="WW8Num8z0">
    <w:name w:val="WW8Num8z0"/>
    <w:uiPriority w:val="99"/>
    <w:rsid w:val="00486CC9"/>
    <w:rPr>
      <w:rFonts w:ascii="Symbol" w:hAnsi="Symbol" w:cs="Symbol"/>
    </w:rPr>
  </w:style>
  <w:style w:type="character" w:customStyle="1" w:styleId="WW8Num8z1">
    <w:name w:val="WW8Num8z1"/>
    <w:uiPriority w:val="99"/>
    <w:rsid w:val="00486CC9"/>
    <w:rPr>
      <w:rFonts w:ascii="Courier New" w:hAnsi="Courier New" w:cs="Courier New"/>
    </w:rPr>
  </w:style>
  <w:style w:type="character" w:customStyle="1" w:styleId="WW8Num8z2">
    <w:name w:val="WW8Num8z2"/>
    <w:uiPriority w:val="99"/>
    <w:rsid w:val="00486CC9"/>
    <w:rPr>
      <w:rFonts w:ascii="Wingdings" w:hAnsi="Wingdings" w:cs="Wingdings"/>
    </w:rPr>
  </w:style>
  <w:style w:type="character" w:customStyle="1" w:styleId="1">
    <w:name w:val="Основной шрифт абзаца1"/>
    <w:uiPriority w:val="99"/>
    <w:rsid w:val="00486CC9"/>
  </w:style>
  <w:style w:type="character" w:customStyle="1" w:styleId="a2">
    <w:name w:val="Символ нумерации"/>
    <w:uiPriority w:val="99"/>
    <w:rsid w:val="00486CC9"/>
  </w:style>
  <w:style w:type="character" w:customStyle="1" w:styleId="a3">
    <w:name w:val="Маркеры списка"/>
    <w:uiPriority w:val="99"/>
    <w:rsid w:val="00486CC9"/>
    <w:rPr>
      <w:rFonts w:ascii="OpenSymbol" w:hAnsi="OpenSymbol" w:cs="OpenSymbol"/>
    </w:rPr>
  </w:style>
  <w:style w:type="character" w:styleId="PageNumber">
    <w:name w:val="page number"/>
    <w:basedOn w:val="2"/>
    <w:uiPriority w:val="99"/>
    <w:rsid w:val="00486CC9"/>
  </w:style>
  <w:style w:type="character" w:customStyle="1" w:styleId="a4">
    <w:name w:val="основной текст документа Знак"/>
    <w:uiPriority w:val="99"/>
    <w:rsid w:val="00486CC9"/>
    <w:rPr>
      <w:sz w:val="24"/>
      <w:szCs w:val="24"/>
      <w:lang w:val="ru-RU" w:eastAsia="ar-SA" w:bidi="ar-SA"/>
    </w:rPr>
  </w:style>
  <w:style w:type="character" w:customStyle="1" w:styleId="a5">
    <w:name w:val="Цветовое выделение"/>
    <w:uiPriority w:val="99"/>
    <w:rsid w:val="00486CC9"/>
    <w:rPr>
      <w:b/>
      <w:bCs/>
      <w:color w:val="000080"/>
      <w:sz w:val="20"/>
      <w:szCs w:val="20"/>
    </w:rPr>
  </w:style>
  <w:style w:type="character" w:styleId="Hyperlink">
    <w:name w:val="Hyperlink"/>
    <w:basedOn w:val="DefaultParagraphFont"/>
    <w:uiPriority w:val="99"/>
    <w:rsid w:val="00486CC9"/>
    <w:rPr>
      <w:color w:val="0000FF"/>
      <w:u w:val="single"/>
    </w:rPr>
  </w:style>
  <w:style w:type="paragraph" w:customStyle="1" w:styleId="a1">
    <w:name w:val="Заголовок"/>
    <w:basedOn w:val="Normal"/>
    <w:next w:val="BodyText"/>
    <w:uiPriority w:val="99"/>
    <w:rsid w:val="00486CC9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BodyText">
    <w:name w:val="Body Text"/>
    <w:aliases w:val="Знак Знак Знак Знак,Знак Знак Знак"/>
    <w:basedOn w:val="Normal"/>
    <w:link w:val="BodyTextChar"/>
    <w:uiPriority w:val="99"/>
    <w:rsid w:val="00486CC9"/>
    <w:pPr>
      <w:spacing w:after="120"/>
    </w:pPr>
  </w:style>
  <w:style w:type="character" w:customStyle="1" w:styleId="BodyTextChar">
    <w:name w:val="Body Text Char"/>
    <w:aliases w:val="Знак Знак Знак Знак Char,Знак Знак Знак Char"/>
    <w:basedOn w:val="DefaultParagraphFont"/>
    <w:link w:val="BodyText"/>
    <w:uiPriority w:val="99"/>
    <w:locked/>
    <w:rsid w:val="005148B7"/>
    <w:rPr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486CC9"/>
  </w:style>
  <w:style w:type="paragraph" w:customStyle="1" w:styleId="20">
    <w:name w:val="Название2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486CC9"/>
    <w:pPr>
      <w:suppressLineNumbers/>
    </w:pPr>
  </w:style>
  <w:style w:type="paragraph" w:customStyle="1" w:styleId="10">
    <w:name w:val="Название1"/>
    <w:basedOn w:val="Normal"/>
    <w:uiPriority w:val="99"/>
    <w:rsid w:val="00486CC9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486CC9"/>
    <w:pPr>
      <w:suppressLineNumbers/>
    </w:pPr>
  </w:style>
  <w:style w:type="paragraph" w:customStyle="1" w:styleId="ConsPlusNormal">
    <w:name w:val="ConsPlusNormal Знак"/>
    <w:link w:val="ConsPlusNormal0"/>
    <w:uiPriority w:val="99"/>
    <w:rsid w:val="00486CC9"/>
    <w:pPr>
      <w:suppressAutoHyphens/>
      <w:ind w:firstLine="720"/>
    </w:pPr>
    <w:rPr>
      <w:rFonts w:ascii="Arial" w:hAnsi="Arial" w:cs="Arial"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486CC9"/>
    <w:pPr>
      <w:spacing w:line="360" w:lineRule="auto"/>
      <w:ind w:firstLine="540"/>
      <w:jc w:val="both"/>
    </w:pPr>
  </w:style>
  <w:style w:type="paragraph" w:styleId="BodyTextIndent">
    <w:name w:val="Body Text Indent"/>
    <w:basedOn w:val="Normal"/>
    <w:link w:val="BodyTextIndentChar"/>
    <w:uiPriority w:val="99"/>
    <w:rsid w:val="00486CC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E7778"/>
    <w:rPr>
      <w:sz w:val="24"/>
      <w:szCs w:val="24"/>
      <w:lang w:eastAsia="ar-SA" w:bidi="ar-SA"/>
    </w:rPr>
  </w:style>
  <w:style w:type="paragraph" w:customStyle="1" w:styleId="a6">
    <w:name w:val="Содержимое таблицы"/>
    <w:basedOn w:val="Normal"/>
    <w:uiPriority w:val="99"/>
    <w:rsid w:val="00486CC9"/>
    <w:pPr>
      <w:suppressLineNumbers/>
    </w:pPr>
  </w:style>
  <w:style w:type="paragraph" w:styleId="NormalWeb">
    <w:name w:val="Normal (Web)"/>
    <w:basedOn w:val="Normal"/>
    <w:uiPriority w:val="99"/>
    <w:rsid w:val="00486CC9"/>
    <w:pPr>
      <w:spacing w:before="280" w:after="280"/>
    </w:pPr>
    <w:rPr>
      <w:rFonts w:ascii="Arial CYR" w:hAnsi="Arial CYR" w:cs="Arial CYR"/>
      <w:sz w:val="20"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486CC9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819EA"/>
    <w:rPr>
      <w:rFonts w:ascii="Cambria" w:hAnsi="Cambria" w:cs="Cambria"/>
      <w:sz w:val="24"/>
      <w:szCs w:val="24"/>
      <w:lang w:eastAsia="ar-SA" w:bidi="ar-SA"/>
    </w:rPr>
  </w:style>
  <w:style w:type="paragraph" w:customStyle="1" w:styleId="23">
    <w:name w:val="Основной текст 23"/>
    <w:basedOn w:val="Normal"/>
    <w:uiPriority w:val="99"/>
    <w:rsid w:val="00486CC9"/>
    <w:pPr>
      <w:spacing w:after="120" w:line="480" w:lineRule="auto"/>
    </w:pPr>
  </w:style>
  <w:style w:type="paragraph" w:customStyle="1" w:styleId="32">
    <w:name w:val="Основной текст с отступом 32"/>
    <w:basedOn w:val="Normal"/>
    <w:uiPriority w:val="99"/>
    <w:rsid w:val="00486CC9"/>
    <w:pPr>
      <w:spacing w:after="120"/>
      <w:ind w:left="283"/>
    </w:pPr>
    <w:rPr>
      <w:sz w:val="16"/>
      <w:szCs w:val="16"/>
    </w:rPr>
  </w:style>
  <w:style w:type="paragraph" w:customStyle="1" w:styleId="12">
    <w:name w:val="марк список 1"/>
    <w:basedOn w:val="Normal"/>
    <w:uiPriority w:val="99"/>
    <w:rsid w:val="00486CC9"/>
    <w:pPr>
      <w:tabs>
        <w:tab w:val="left" w:pos="360"/>
      </w:tabs>
      <w:suppressAutoHyphens w:val="0"/>
      <w:spacing w:before="120" w:after="120"/>
      <w:jc w:val="both"/>
    </w:pPr>
  </w:style>
  <w:style w:type="paragraph" w:customStyle="1" w:styleId="13">
    <w:name w:val="нум список 1"/>
    <w:basedOn w:val="12"/>
    <w:uiPriority w:val="99"/>
    <w:rsid w:val="00486CC9"/>
  </w:style>
  <w:style w:type="paragraph" w:customStyle="1" w:styleId="a7">
    <w:name w:val="основной текст документа"/>
    <w:basedOn w:val="Normal"/>
    <w:uiPriority w:val="99"/>
    <w:rsid w:val="00486CC9"/>
    <w:pPr>
      <w:suppressAutoHyphens w:val="0"/>
      <w:spacing w:before="120" w:after="120"/>
      <w:jc w:val="both"/>
    </w:pPr>
  </w:style>
  <w:style w:type="paragraph" w:customStyle="1" w:styleId="a8">
    <w:name w:val="Заголовок таблицы"/>
    <w:basedOn w:val="a6"/>
    <w:uiPriority w:val="99"/>
    <w:rsid w:val="00486CC9"/>
    <w:pPr>
      <w:jc w:val="center"/>
    </w:pPr>
    <w:rPr>
      <w:b/>
      <w:bCs/>
    </w:rPr>
  </w:style>
  <w:style w:type="paragraph" w:styleId="Header">
    <w:name w:val="header"/>
    <w:basedOn w:val="Normal"/>
    <w:link w:val="Head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819EA"/>
    <w:rPr>
      <w:sz w:val="24"/>
      <w:szCs w:val="24"/>
      <w:lang w:eastAsia="ar-SA" w:bidi="ar-SA"/>
    </w:rPr>
  </w:style>
  <w:style w:type="paragraph" w:customStyle="1" w:styleId="a9">
    <w:name w:val="Содержимое врезки"/>
    <w:basedOn w:val="BodyText"/>
    <w:uiPriority w:val="99"/>
    <w:rsid w:val="00486CC9"/>
  </w:style>
  <w:style w:type="paragraph" w:customStyle="1" w:styleId="aa">
    <w:name w:val="Таблицы (моноширинный)"/>
    <w:basedOn w:val="Normal"/>
    <w:next w:val="Normal"/>
    <w:uiPriority w:val="99"/>
    <w:rsid w:val="00486CC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21"/>
    <w:basedOn w:val="Normal"/>
    <w:uiPriority w:val="99"/>
    <w:rsid w:val="00486CC9"/>
    <w:pPr>
      <w:jc w:val="both"/>
    </w:pPr>
  </w:style>
  <w:style w:type="paragraph" w:customStyle="1" w:styleId="22">
    <w:name w:val="Основной текст 22"/>
    <w:basedOn w:val="Normal"/>
    <w:uiPriority w:val="99"/>
    <w:rsid w:val="00486CC9"/>
    <w:pPr>
      <w:jc w:val="both"/>
    </w:pPr>
  </w:style>
  <w:style w:type="paragraph" w:styleId="Footer">
    <w:name w:val="footer"/>
    <w:basedOn w:val="Normal"/>
    <w:link w:val="FooterChar"/>
    <w:uiPriority w:val="99"/>
    <w:rsid w:val="00486C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48B7"/>
    <w:rPr>
      <w:sz w:val="24"/>
      <w:szCs w:val="24"/>
      <w:lang w:eastAsia="ar-SA" w:bidi="ar-SA"/>
    </w:rPr>
  </w:style>
  <w:style w:type="paragraph" w:customStyle="1" w:styleId="ab">
    <w:name w:val="Знак Знак Знак Знак Знак Знак Знак"/>
    <w:basedOn w:val="Normal"/>
    <w:uiPriority w:val="99"/>
    <w:rsid w:val="00B77473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99"/>
    <w:qFormat/>
    <w:rsid w:val="002960CF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2960CF"/>
    <w:pPr>
      <w:suppressAutoHyphens w:val="0"/>
      <w:jc w:val="center"/>
    </w:pPr>
    <w:rPr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0819EA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paragraph" w:customStyle="1" w:styleId="31">
    <w:name w:val="Основной текст 31"/>
    <w:basedOn w:val="Normal"/>
    <w:uiPriority w:val="99"/>
    <w:rsid w:val="002960CF"/>
    <w:pPr>
      <w:jc w:val="both"/>
    </w:pPr>
  </w:style>
  <w:style w:type="paragraph" w:styleId="HTMLPreformatted">
    <w:name w:val="HTML Preformatted"/>
    <w:aliases w:val="Знак"/>
    <w:basedOn w:val="Normal"/>
    <w:link w:val="HTMLPreformattedChar"/>
    <w:uiPriority w:val="99"/>
    <w:rsid w:val="002960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aliases w:val="Знак Char"/>
    <w:basedOn w:val="DefaultParagraphFont"/>
    <w:link w:val="HTMLPreformatted"/>
    <w:uiPriority w:val="99"/>
    <w:locked/>
    <w:rsid w:val="005148B7"/>
    <w:rPr>
      <w:rFonts w:ascii="Courier New" w:hAnsi="Courier New" w:cs="Courier New"/>
      <w:lang w:eastAsia="ar-SA" w:bidi="ar-SA"/>
    </w:rPr>
  </w:style>
  <w:style w:type="paragraph" w:styleId="BodyTextIndent3">
    <w:name w:val="Body Text Indent 3"/>
    <w:basedOn w:val="Normal"/>
    <w:link w:val="BodyTextIndent3Char"/>
    <w:uiPriority w:val="99"/>
    <w:rsid w:val="000839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83953"/>
    <w:rPr>
      <w:sz w:val="16"/>
      <w:szCs w:val="16"/>
      <w:lang w:eastAsia="ar-SA" w:bidi="ar-SA"/>
    </w:rPr>
  </w:style>
  <w:style w:type="paragraph" w:customStyle="1" w:styleId="220">
    <w:name w:val="Основной текст с отступом 22"/>
    <w:basedOn w:val="Normal"/>
    <w:uiPriority w:val="99"/>
    <w:rsid w:val="00827B2F"/>
    <w:pPr>
      <w:spacing w:line="200" w:lineRule="atLeast"/>
      <w:ind w:firstLine="720"/>
      <w:jc w:val="both"/>
    </w:pPr>
    <w:rPr>
      <w:kern w:val="1"/>
      <w:sz w:val="28"/>
      <w:szCs w:val="28"/>
    </w:rPr>
  </w:style>
  <w:style w:type="paragraph" w:customStyle="1" w:styleId="24">
    <w:name w:val="Основной текст 24"/>
    <w:basedOn w:val="Normal"/>
    <w:uiPriority w:val="99"/>
    <w:rsid w:val="00827B2F"/>
    <w:pPr>
      <w:tabs>
        <w:tab w:val="left" w:pos="567"/>
        <w:tab w:val="left" w:pos="709"/>
      </w:tabs>
      <w:autoSpaceDE w:val="0"/>
      <w:jc w:val="both"/>
    </w:pPr>
    <w:rPr>
      <w:sz w:val="28"/>
      <w:szCs w:val="28"/>
    </w:rPr>
  </w:style>
  <w:style w:type="paragraph" w:customStyle="1" w:styleId="ConsTitle">
    <w:name w:val="ConsTitle"/>
    <w:uiPriority w:val="99"/>
    <w:rsid w:val="004E73DF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Pro-TabName">
    <w:name w:val="Pro-Tab Name"/>
    <w:basedOn w:val="Normal"/>
    <w:uiPriority w:val="99"/>
    <w:rsid w:val="004E73DF"/>
    <w:pPr>
      <w:keepNext/>
      <w:suppressAutoHyphens w:val="0"/>
      <w:spacing w:before="240" w:after="120"/>
    </w:pPr>
    <w:rPr>
      <w:rFonts w:ascii="Tahoma" w:hAnsi="Tahoma" w:cs="Tahoma"/>
      <w:b/>
      <w:bCs/>
      <w:color w:val="C41C16"/>
      <w:sz w:val="16"/>
      <w:szCs w:val="16"/>
    </w:rPr>
  </w:style>
  <w:style w:type="table" w:styleId="TableGrid">
    <w:name w:val="Table Grid"/>
    <w:basedOn w:val="TableNormal"/>
    <w:uiPriority w:val="99"/>
    <w:rsid w:val="00713E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FirstIndent">
    <w:name w:val="Body Text First Indent"/>
    <w:basedOn w:val="BodyText"/>
    <w:link w:val="BodyTextFirstIndentChar"/>
    <w:uiPriority w:val="99"/>
    <w:rsid w:val="00EE505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0819EA"/>
  </w:style>
  <w:style w:type="character" w:styleId="FollowedHyperlink">
    <w:name w:val="FollowedHyperlink"/>
    <w:basedOn w:val="DefaultParagraphFont"/>
    <w:uiPriority w:val="99"/>
    <w:rsid w:val="0061651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1611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819EA"/>
    <w:rPr>
      <w:sz w:val="24"/>
      <w:szCs w:val="24"/>
      <w:lang w:eastAsia="ar-SA" w:bidi="ar-SA"/>
    </w:rPr>
  </w:style>
  <w:style w:type="paragraph" w:styleId="FootnoteText">
    <w:name w:val="footnote text"/>
    <w:basedOn w:val="Normal"/>
    <w:link w:val="FootnoteTextChar"/>
    <w:uiPriority w:val="99"/>
    <w:semiHidden/>
    <w:rsid w:val="0016110D"/>
    <w:pPr>
      <w:suppressAutoHyphens w:val="0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819EA"/>
    <w:rPr>
      <w:sz w:val="20"/>
      <w:szCs w:val="20"/>
      <w:lang w:eastAsia="ar-SA" w:bidi="ar-SA"/>
    </w:rPr>
  </w:style>
  <w:style w:type="character" w:styleId="FootnoteReference">
    <w:name w:val="footnote reference"/>
    <w:basedOn w:val="DefaultParagraphFont"/>
    <w:uiPriority w:val="99"/>
    <w:semiHidden/>
    <w:rsid w:val="0016110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025A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25A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0819EA"/>
    <w:rPr>
      <w:sz w:val="20"/>
      <w:szCs w:val="20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25A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819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025A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19EA"/>
    <w:rPr>
      <w:sz w:val="2"/>
      <w:szCs w:val="2"/>
      <w:lang w:eastAsia="ar-SA" w:bidi="ar-SA"/>
    </w:rPr>
  </w:style>
  <w:style w:type="character" w:customStyle="1" w:styleId="4">
    <w:name w:val="Знак Знак4"/>
    <w:uiPriority w:val="99"/>
    <w:locked/>
    <w:rsid w:val="000127C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paragraph" w:customStyle="1" w:styleId="a">
    <w:name w:val="Перечисление"/>
    <w:basedOn w:val="Normal"/>
    <w:uiPriority w:val="99"/>
    <w:rsid w:val="001A3B81"/>
    <w:pPr>
      <w:widowControl w:val="0"/>
      <w:numPr>
        <w:numId w:val="1"/>
      </w:numPr>
      <w:suppressAutoHyphens w:val="0"/>
      <w:spacing w:before="20" w:after="20"/>
      <w:jc w:val="both"/>
    </w:pPr>
    <w:rPr>
      <w:rFonts w:ascii="Arial Narrow" w:hAnsi="Arial Narrow" w:cs="Arial Narrow"/>
      <w:lang w:eastAsia="ru-RU"/>
    </w:rPr>
  </w:style>
  <w:style w:type="paragraph" w:customStyle="1" w:styleId="a0">
    <w:name w:val="Пример перечисление"/>
    <w:basedOn w:val="Normal"/>
    <w:uiPriority w:val="99"/>
    <w:rsid w:val="001A3B81"/>
    <w:pPr>
      <w:widowControl w:val="0"/>
      <w:numPr>
        <w:ilvl w:val="2"/>
        <w:numId w:val="1"/>
      </w:num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tabs>
        <w:tab w:val="clear" w:pos="2160"/>
        <w:tab w:val="left" w:pos="1260"/>
      </w:tabs>
      <w:suppressAutoHyphens w:val="0"/>
      <w:spacing w:before="120" w:after="120"/>
      <w:ind w:left="1260" w:right="397" w:hanging="540"/>
      <w:jc w:val="both"/>
    </w:pPr>
    <w:rPr>
      <w:rFonts w:ascii="Arial Narrow" w:hAnsi="Arial Narrow" w:cs="Arial Narrow"/>
      <w:i/>
      <w:iCs/>
      <w:sz w:val="22"/>
      <w:szCs w:val="22"/>
      <w:lang w:eastAsia="ru-RU"/>
    </w:rPr>
  </w:style>
  <w:style w:type="paragraph" w:customStyle="1" w:styleId="msonormalcxspmiddle">
    <w:name w:val="msonormalcxspmiddle"/>
    <w:basedOn w:val="Normal"/>
    <w:uiPriority w:val="99"/>
    <w:rsid w:val="001A3B8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rsid w:val="000E2CF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3">
    <w:name w:val="Заголовок 3 Знак"/>
    <w:uiPriority w:val="99"/>
    <w:rsid w:val="00D8091F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ac">
    <w:name w:val="Деловой"/>
    <w:basedOn w:val="Normal"/>
    <w:autoRedefine/>
    <w:uiPriority w:val="99"/>
    <w:rsid w:val="003B46E6"/>
    <w:pPr>
      <w:tabs>
        <w:tab w:val="left" w:pos="851"/>
      </w:tabs>
      <w:suppressAutoHyphens w:val="0"/>
      <w:jc w:val="both"/>
    </w:pPr>
    <w:rPr>
      <w:sz w:val="28"/>
      <w:szCs w:val="28"/>
      <w:lang w:eastAsia="ru-RU"/>
    </w:rPr>
  </w:style>
  <w:style w:type="paragraph" w:customStyle="1" w:styleId="Normall">
    <w:name w:val="Normal l"/>
    <w:basedOn w:val="Normal"/>
    <w:link w:val="NormallChar"/>
    <w:uiPriority w:val="99"/>
    <w:rsid w:val="003B46E6"/>
    <w:pPr>
      <w:suppressAutoHyphens w:val="0"/>
      <w:autoSpaceDE w:val="0"/>
      <w:autoSpaceDN w:val="0"/>
      <w:adjustRightInd w:val="0"/>
      <w:spacing w:before="120" w:after="120" w:line="288" w:lineRule="auto"/>
      <w:ind w:firstLine="720"/>
      <w:jc w:val="both"/>
    </w:pPr>
    <w:rPr>
      <w:lang w:eastAsia="en-US"/>
    </w:rPr>
  </w:style>
  <w:style w:type="character" w:customStyle="1" w:styleId="NormallChar">
    <w:name w:val="Normal l Char"/>
    <w:link w:val="Normall"/>
    <w:uiPriority w:val="99"/>
    <w:locked/>
    <w:rsid w:val="003B46E6"/>
    <w:rPr>
      <w:sz w:val="24"/>
      <w:szCs w:val="24"/>
      <w:lang w:val="ru-RU" w:eastAsia="en-US"/>
    </w:rPr>
  </w:style>
  <w:style w:type="paragraph" w:customStyle="1" w:styleId="ConsNormal">
    <w:name w:val="ConsNormal"/>
    <w:uiPriority w:val="99"/>
    <w:rsid w:val="003B46E6"/>
    <w:pPr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uiPriority w:val="99"/>
    <w:rsid w:val="003B46E6"/>
    <w:pPr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B46E6"/>
    <w:pPr>
      <w:suppressAutoHyphens w:val="0"/>
    </w:pPr>
    <w:rPr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819EA"/>
    <w:rPr>
      <w:sz w:val="24"/>
      <w:szCs w:val="24"/>
      <w:lang w:eastAsia="ar-SA" w:bidi="ar-SA"/>
    </w:rPr>
  </w:style>
  <w:style w:type="paragraph" w:styleId="PlainText">
    <w:name w:val="Plain Text"/>
    <w:basedOn w:val="Normal"/>
    <w:link w:val="PlainTextChar"/>
    <w:uiPriority w:val="99"/>
    <w:rsid w:val="003B46E6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0819EA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ad">
    <w:name w:val="Комментарий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3B46E6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819EA"/>
    <w:rPr>
      <w:sz w:val="16"/>
      <w:szCs w:val="16"/>
      <w:lang w:eastAsia="ar-SA" w:bidi="ar-SA"/>
    </w:rPr>
  </w:style>
  <w:style w:type="paragraph" w:styleId="BlockText">
    <w:name w:val="Block Text"/>
    <w:basedOn w:val="Normal"/>
    <w:uiPriority w:val="99"/>
    <w:rsid w:val="003B46E6"/>
    <w:pPr>
      <w:suppressAutoHyphens w:val="0"/>
      <w:ind w:left="993" w:right="990"/>
      <w:jc w:val="both"/>
    </w:pPr>
    <w:rPr>
      <w:sz w:val="28"/>
      <w:szCs w:val="28"/>
      <w:lang w:eastAsia="ru-RU"/>
    </w:rPr>
  </w:style>
  <w:style w:type="paragraph" w:customStyle="1" w:styleId="ae">
    <w:name w:val="Готовый"/>
    <w:basedOn w:val="Normal"/>
    <w:uiPriority w:val="99"/>
    <w:rsid w:val="003B46E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3B46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customStyle="1" w:styleId="af">
    <w:name w:val="Текст (ле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ru-RU"/>
    </w:rPr>
  </w:style>
  <w:style w:type="paragraph" w:customStyle="1" w:styleId="af0">
    <w:name w:val="Текст (прав. подпись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jc w:val="right"/>
    </w:pPr>
    <w:rPr>
      <w:rFonts w:ascii="Arial" w:hAnsi="Arial" w:cs="Arial"/>
      <w:sz w:val="18"/>
      <w:szCs w:val="18"/>
      <w:lang w:eastAsia="ru-RU"/>
    </w:rPr>
  </w:style>
  <w:style w:type="paragraph" w:customStyle="1" w:styleId="af1">
    <w:name w:val="Прижатый влево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</w:pPr>
    <w:rPr>
      <w:rFonts w:ascii="Arial" w:hAnsi="Arial" w:cs="Arial"/>
      <w:sz w:val="18"/>
      <w:szCs w:val="18"/>
      <w:lang w:eastAsia="ru-RU"/>
    </w:rPr>
  </w:style>
  <w:style w:type="paragraph" w:customStyle="1" w:styleId="af2">
    <w:name w:val="Текст (справка)"/>
    <w:basedOn w:val="Normal"/>
    <w:next w:val="Normal"/>
    <w:uiPriority w:val="99"/>
    <w:rsid w:val="003B46E6"/>
    <w:pPr>
      <w:suppressAutoHyphens w:val="0"/>
      <w:autoSpaceDE w:val="0"/>
      <w:autoSpaceDN w:val="0"/>
      <w:adjustRightInd w:val="0"/>
      <w:ind w:left="170" w:right="170"/>
    </w:pPr>
    <w:rPr>
      <w:rFonts w:ascii="Arial" w:hAnsi="Arial" w:cs="Arial"/>
      <w:sz w:val="18"/>
      <w:szCs w:val="18"/>
      <w:lang w:eastAsia="ru-RU"/>
    </w:rPr>
  </w:style>
  <w:style w:type="character" w:customStyle="1" w:styleId="af3">
    <w:name w:val="Гипертекстовая ссылка"/>
    <w:uiPriority w:val="99"/>
    <w:rsid w:val="003B46E6"/>
    <w:rPr>
      <w:b/>
      <w:bCs/>
      <w:color w:val="008000"/>
      <w:sz w:val="20"/>
      <w:szCs w:val="20"/>
    </w:rPr>
  </w:style>
  <w:style w:type="character" w:customStyle="1" w:styleId="ConsPlusNormal0">
    <w:name w:val="ConsPlusNormal Знак Знак"/>
    <w:link w:val="ConsPlusNormal"/>
    <w:uiPriority w:val="99"/>
    <w:locked/>
    <w:rsid w:val="00325E71"/>
    <w:rPr>
      <w:rFonts w:ascii="Arial" w:hAnsi="Arial" w:cs="Arial"/>
      <w:sz w:val="22"/>
      <w:szCs w:val="22"/>
      <w:lang w:val="ru-RU" w:eastAsia="ar-SA" w:bidi="ar-SA"/>
    </w:rPr>
  </w:style>
  <w:style w:type="paragraph" w:customStyle="1" w:styleId="ConsPlusNormal1">
    <w:name w:val="ConsPlusNormal"/>
    <w:uiPriority w:val="99"/>
    <w:rsid w:val="00EC729F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af4">
    <w:name w:val="Заголовок статьи"/>
    <w:basedOn w:val="Normal"/>
    <w:next w:val="Normal"/>
    <w:uiPriority w:val="99"/>
    <w:rsid w:val="00EC2E1B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character" w:customStyle="1" w:styleId="WW-Absatz-Standardschriftart1111111111111111111">
    <w:name w:val="WW-Absatz-Standardschriftart1111111111111111111"/>
    <w:uiPriority w:val="99"/>
    <w:rsid w:val="00CC7881"/>
  </w:style>
  <w:style w:type="paragraph" w:styleId="ListParagraph">
    <w:name w:val="List Paragraph"/>
    <w:basedOn w:val="Normal"/>
    <w:uiPriority w:val="99"/>
    <w:qFormat/>
    <w:rsid w:val="000D38B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1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mryuk@rambler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4666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365</TotalTime>
  <Pages>23</Pages>
  <Words>8259</Words>
  <Characters>-32766</Characters>
  <Application>Microsoft Office Outlook</Application>
  <DocSecurity>0</DocSecurity>
  <Lines>0</Lines>
  <Paragraphs>0</Paragraphs>
  <ScaleCrop>false</ScaleCrop>
  <Company>IKC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k15</dc:creator>
  <cp:keywords/>
  <dc:description/>
  <cp:lastModifiedBy>секретарь</cp:lastModifiedBy>
  <cp:revision>29</cp:revision>
  <cp:lastPrinted>2015-10-20T11:25:00Z</cp:lastPrinted>
  <dcterms:created xsi:type="dcterms:W3CDTF">2014-02-27T05:47:00Z</dcterms:created>
  <dcterms:modified xsi:type="dcterms:W3CDTF">2015-10-21T03:59:00Z</dcterms:modified>
</cp:coreProperties>
</file>